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E0656" w14:textId="1B9C2E6C" w:rsidR="005F34CD" w:rsidRPr="00497AB5" w:rsidRDefault="00497AB5">
      <w:pPr>
        <w:spacing w:before="54" w:line="242" w:lineRule="auto"/>
        <w:ind w:left="376" w:firstLine="530"/>
        <w:jc w:val="right"/>
        <w:rPr>
          <w:rFonts w:asciiTheme="minorHAnsi" w:eastAsia="Arial" w:hAnsiTheme="minorHAnsi" w:cstheme="minorHAnsi"/>
          <w:sz w:val="33"/>
          <w:szCs w:val="33"/>
        </w:rPr>
      </w:pPr>
      <w:r w:rsidRPr="00497AB5">
        <w:rPr>
          <w:rFonts w:asciiTheme="minorHAnsi" w:eastAsia="Arial" w:hAnsiTheme="minorHAnsi" w:cstheme="minorHAnsi"/>
          <w:b/>
          <w:spacing w:val="3"/>
          <w:sz w:val="33"/>
          <w:szCs w:val="33"/>
        </w:rPr>
        <w:t>R</w:t>
      </w:r>
      <w:r w:rsidRPr="00497AB5">
        <w:rPr>
          <w:rFonts w:asciiTheme="minorHAnsi" w:eastAsia="Arial" w:hAnsiTheme="minorHAnsi" w:cstheme="minorHAnsi"/>
          <w:b/>
          <w:spacing w:val="-9"/>
          <w:sz w:val="33"/>
          <w:szCs w:val="33"/>
        </w:rPr>
        <w:t>A</w:t>
      </w:r>
      <w:r w:rsidRPr="00497AB5">
        <w:rPr>
          <w:rFonts w:asciiTheme="minorHAnsi" w:eastAsia="Arial" w:hAnsiTheme="minorHAnsi" w:cstheme="minorHAnsi"/>
          <w:b/>
          <w:sz w:val="33"/>
          <w:szCs w:val="33"/>
        </w:rPr>
        <w:t>JESH KU</w:t>
      </w:r>
      <w:r w:rsidRPr="00497AB5">
        <w:rPr>
          <w:rFonts w:asciiTheme="minorHAnsi" w:eastAsia="Arial" w:hAnsiTheme="minorHAnsi" w:cstheme="minorHAnsi"/>
          <w:b/>
          <w:spacing w:val="2"/>
          <w:sz w:val="33"/>
          <w:szCs w:val="33"/>
        </w:rPr>
        <w:t>M</w:t>
      </w:r>
      <w:r w:rsidRPr="00497AB5">
        <w:rPr>
          <w:rFonts w:asciiTheme="minorHAnsi" w:eastAsia="Arial" w:hAnsiTheme="minorHAnsi" w:cstheme="minorHAnsi"/>
          <w:b/>
          <w:spacing w:val="-9"/>
          <w:sz w:val="33"/>
          <w:szCs w:val="33"/>
        </w:rPr>
        <w:t>A</w:t>
      </w:r>
      <w:r w:rsidRPr="00497AB5">
        <w:rPr>
          <w:rFonts w:asciiTheme="minorHAnsi" w:eastAsia="Arial" w:hAnsiTheme="minorHAnsi" w:cstheme="minorHAnsi"/>
          <w:b/>
          <w:sz w:val="33"/>
          <w:szCs w:val="33"/>
        </w:rPr>
        <w:t xml:space="preserve">R </w:t>
      </w:r>
      <w:r w:rsidRPr="00497AB5">
        <w:rPr>
          <w:rFonts w:asciiTheme="minorHAnsi" w:eastAsia="Arial" w:hAnsiTheme="minorHAnsi" w:cstheme="minorHAnsi"/>
          <w:b/>
          <w:spacing w:val="-6"/>
          <w:sz w:val="33"/>
          <w:szCs w:val="33"/>
        </w:rPr>
        <w:t>A</w:t>
      </w:r>
      <w:r w:rsidRPr="00497AB5">
        <w:rPr>
          <w:rFonts w:asciiTheme="minorHAnsi" w:eastAsia="Arial" w:hAnsiTheme="minorHAnsi" w:cstheme="minorHAnsi"/>
          <w:b/>
          <w:sz w:val="33"/>
          <w:szCs w:val="33"/>
        </w:rPr>
        <w:t>C</w:t>
      </w:r>
      <w:r w:rsidRPr="00497AB5">
        <w:rPr>
          <w:rFonts w:asciiTheme="minorHAnsi" w:eastAsia="Arial" w:hAnsiTheme="minorHAnsi" w:cstheme="minorHAnsi"/>
          <w:b/>
          <w:spacing w:val="1"/>
          <w:sz w:val="33"/>
          <w:szCs w:val="33"/>
        </w:rPr>
        <w:t>C</w:t>
      </w:r>
      <w:r w:rsidRPr="00497AB5">
        <w:rPr>
          <w:rFonts w:asciiTheme="minorHAnsi" w:eastAsia="Arial" w:hAnsiTheme="minorHAnsi" w:cstheme="minorHAnsi"/>
          <w:b/>
          <w:sz w:val="33"/>
          <w:szCs w:val="33"/>
        </w:rPr>
        <w:t>OUNTS CL</w:t>
      </w:r>
      <w:r w:rsidRPr="00497AB5">
        <w:rPr>
          <w:rFonts w:asciiTheme="minorHAnsi" w:eastAsia="Arial" w:hAnsiTheme="minorHAnsi" w:cstheme="minorHAnsi"/>
          <w:b/>
          <w:spacing w:val="-2"/>
          <w:sz w:val="33"/>
          <w:szCs w:val="33"/>
        </w:rPr>
        <w:t>E</w:t>
      </w:r>
      <w:r w:rsidRPr="00497AB5">
        <w:rPr>
          <w:rFonts w:asciiTheme="minorHAnsi" w:eastAsia="Arial" w:hAnsiTheme="minorHAnsi" w:cstheme="minorHAnsi"/>
          <w:b/>
          <w:sz w:val="33"/>
          <w:szCs w:val="33"/>
        </w:rPr>
        <w:t>RK</w:t>
      </w:r>
    </w:p>
    <w:p w14:paraId="5E95DB6B" w14:textId="77777777" w:rsidR="005F34CD" w:rsidRPr="00497AB5" w:rsidRDefault="00497AB5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  <w:r w:rsidRPr="00497AB5">
        <w:rPr>
          <w:rFonts w:asciiTheme="minorHAnsi" w:hAnsiTheme="minorHAnsi" w:cstheme="minorHAnsi"/>
        </w:rPr>
        <w:br w:type="column"/>
      </w:r>
    </w:p>
    <w:p w14:paraId="360F9155" w14:textId="77777777" w:rsidR="005F34CD" w:rsidRPr="00497AB5" w:rsidRDefault="00497AB5">
      <w:pPr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  <w:spacing w:val="-4"/>
        </w:rPr>
        <w:t>y</w:t>
      </w:r>
      <w:r w:rsidRPr="00497AB5">
        <w:rPr>
          <w:rFonts w:asciiTheme="minorHAnsi" w:eastAsia="Arial" w:hAnsiTheme="minorHAnsi" w:cstheme="minorHAnsi"/>
          <w:spacing w:val="1"/>
        </w:rPr>
        <w:t>j</w:t>
      </w:r>
      <w:r w:rsidRPr="00497AB5">
        <w:rPr>
          <w:rFonts w:asciiTheme="minorHAnsi" w:eastAsia="Arial" w:hAnsiTheme="minorHAnsi" w:cstheme="minorHAnsi"/>
        </w:rPr>
        <w:t>ob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L</w:t>
      </w:r>
      <w:r w:rsidRPr="00497AB5">
        <w:rPr>
          <w:rFonts w:asciiTheme="minorHAnsi" w:eastAsia="Arial" w:hAnsiTheme="minorHAnsi" w:cstheme="minorHAnsi"/>
          <w:spacing w:val="-1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d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3"/>
        </w:rPr>
        <w:t>T</w:t>
      </w:r>
      <w:r w:rsidRPr="00497AB5">
        <w:rPr>
          <w:rFonts w:asciiTheme="minorHAnsi" w:eastAsia="Arial" w:hAnsiTheme="minorHAnsi" w:cstheme="minorHAnsi"/>
        </w:rPr>
        <w:t>he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1"/>
        </w:rPr>
        <w:t xml:space="preserve"> P</w:t>
      </w:r>
      <w:r w:rsidRPr="00497AB5">
        <w:rPr>
          <w:rFonts w:asciiTheme="minorHAnsi" w:eastAsia="Arial" w:hAnsiTheme="minorHAnsi" w:cstheme="minorHAnsi"/>
        </w:rPr>
        <w:t>eg</w:t>
      </w:r>
    </w:p>
    <w:p w14:paraId="0E472E38" w14:textId="77777777" w:rsidR="005F34CD" w:rsidRPr="00497AB5" w:rsidRDefault="00497AB5">
      <w:pPr>
        <w:spacing w:before="5" w:line="220" w:lineRule="exact"/>
        <w:ind w:right="3848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</w:rPr>
        <w:t>1</w:t>
      </w:r>
      <w:r w:rsidRPr="00497AB5">
        <w:rPr>
          <w:rFonts w:asciiTheme="minorHAnsi" w:eastAsia="Arial" w:hAnsiTheme="minorHAnsi" w:cstheme="minorHAnsi"/>
          <w:spacing w:val="-1"/>
        </w:rPr>
        <w:t>2</w:t>
      </w:r>
      <w:r w:rsidRPr="00497AB5">
        <w:rPr>
          <w:rFonts w:asciiTheme="minorHAnsi" w:eastAsia="Arial" w:hAnsiTheme="minorHAnsi" w:cstheme="minorHAnsi"/>
        </w:rPr>
        <w:t>0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  <w:spacing w:val="-4"/>
        </w:rPr>
        <w:t>y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S</w:t>
      </w:r>
      <w:r w:rsidRPr="00497AB5">
        <w:rPr>
          <w:rFonts w:asciiTheme="minorHAnsi" w:eastAsia="Arial" w:hAnsiTheme="minorHAnsi" w:cstheme="minorHAnsi"/>
        </w:rPr>
        <w:t>tr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Bi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g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  <w:spacing w:val="5"/>
        </w:rPr>
        <w:t>m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B</w:t>
      </w:r>
      <w:r w:rsidRPr="00497AB5">
        <w:rPr>
          <w:rFonts w:asciiTheme="minorHAnsi" w:eastAsia="Arial" w:hAnsiTheme="minorHAnsi" w:cstheme="minorHAnsi"/>
        </w:rPr>
        <w:t>18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 xml:space="preserve">6NF </w:t>
      </w:r>
      <w:r w:rsidRPr="00497AB5">
        <w:rPr>
          <w:rFonts w:asciiTheme="minorHAnsi" w:eastAsia="Arial" w:hAnsiTheme="minorHAnsi" w:cstheme="minorHAnsi"/>
          <w:spacing w:val="3"/>
        </w:rPr>
        <w:t>T</w:t>
      </w:r>
      <w:r w:rsidRPr="00497AB5">
        <w:rPr>
          <w:rFonts w:asciiTheme="minorHAnsi" w:eastAsia="Arial" w:hAnsiTheme="minorHAnsi" w:cstheme="minorHAnsi"/>
        </w:rPr>
        <w:t>: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00</w:t>
      </w:r>
      <w:r w:rsidRPr="00497AB5">
        <w:rPr>
          <w:rFonts w:asciiTheme="minorHAnsi" w:eastAsia="Arial" w:hAnsiTheme="minorHAnsi" w:cstheme="minorHAnsi"/>
          <w:spacing w:val="-1"/>
        </w:rPr>
        <w:t>4</w:t>
      </w:r>
      <w:r w:rsidRPr="00497AB5">
        <w:rPr>
          <w:rFonts w:asciiTheme="minorHAnsi" w:eastAsia="Arial" w:hAnsiTheme="minorHAnsi" w:cstheme="minorHAnsi"/>
        </w:rPr>
        <w:t>4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1</w:t>
      </w:r>
      <w:r w:rsidRPr="00497AB5">
        <w:rPr>
          <w:rFonts w:asciiTheme="minorHAnsi" w:eastAsia="Arial" w:hAnsiTheme="minorHAnsi" w:cstheme="minorHAnsi"/>
          <w:spacing w:val="2"/>
        </w:rPr>
        <w:t>2</w:t>
      </w:r>
      <w:r w:rsidRPr="00497AB5">
        <w:rPr>
          <w:rFonts w:asciiTheme="minorHAnsi" w:eastAsia="Arial" w:hAnsiTheme="minorHAnsi" w:cstheme="minorHAnsi"/>
        </w:rPr>
        <w:t>1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6</w:t>
      </w:r>
      <w:r w:rsidRPr="00497AB5">
        <w:rPr>
          <w:rFonts w:asciiTheme="minorHAnsi" w:eastAsia="Arial" w:hAnsiTheme="minorHAnsi" w:cstheme="minorHAnsi"/>
        </w:rPr>
        <w:t>38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0</w:t>
      </w:r>
      <w:r w:rsidRPr="00497AB5">
        <w:rPr>
          <w:rFonts w:asciiTheme="minorHAnsi" w:eastAsia="Arial" w:hAnsiTheme="minorHAnsi" w:cstheme="minorHAnsi"/>
          <w:spacing w:val="-1"/>
        </w:rPr>
        <w:t>0</w:t>
      </w:r>
      <w:r w:rsidRPr="00497AB5">
        <w:rPr>
          <w:rFonts w:asciiTheme="minorHAnsi" w:eastAsia="Arial" w:hAnsiTheme="minorHAnsi" w:cstheme="minorHAnsi"/>
          <w:spacing w:val="2"/>
        </w:rPr>
        <w:t>2</w:t>
      </w:r>
      <w:r w:rsidRPr="00497AB5">
        <w:rPr>
          <w:rFonts w:asciiTheme="minorHAnsi" w:eastAsia="Arial" w:hAnsiTheme="minorHAnsi" w:cstheme="minorHAnsi"/>
        </w:rPr>
        <w:t>6</w:t>
      </w:r>
    </w:p>
    <w:p w14:paraId="5BC4C0A1" w14:textId="169A6C8C" w:rsidR="005F34CD" w:rsidRPr="00497AB5" w:rsidRDefault="00497AB5">
      <w:pPr>
        <w:spacing w:line="220" w:lineRule="exact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</w:rPr>
        <w:t>M: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0</w:t>
      </w:r>
      <w:r w:rsidRPr="00497AB5">
        <w:rPr>
          <w:rFonts w:asciiTheme="minorHAnsi" w:eastAsia="Arial" w:hAnsiTheme="minorHAnsi" w:cstheme="minorHAnsi"/>
          <w:spacing w:val="2"/>
        </w:rPr>
        <w:t>0</w:t>
      </w:r>
      <w:r w:rsidRPr="00497AB5">
        <w:rPr>
          <w:rFonts w:asciiTheme="minorHAnsi" w:eastAsia="Arial" w:hAnsiTheme="minorHAnsi" w:cstheme="minorHAnsi"/>
        </w:rPr>
        <w:t>44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1</w:t>
      </w:r>
      <w:r w:rsidRPr="00497AB5">
        <w:rPr>
          <w:rFonts w:asciiTheme="minorHAnsi" w:eastAsia="Arial" w:hAnsiTheme="minorHAnsi" w:cstheme="minorHAnsi"/>
          <w:spacing w:val="-1"/>
        </w:rPr>
        <w:t>2</w:t>
      </w:r>
      <w:r w:rsidRPr="00497AB5">
        <w:rPr>
          <w:rFonts w:asciiTheme="minorHAnsi" w:eastAsia="Arial" w:hAnsiTheme="minorHAnsi" w:cstheme="minorHAnsi"/>
        </w:rPr>
        <w:t>1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6</w:t>
      </w:r>
      <w:r w:rsidRPr="00497AB5">
        <w:rPr>
          <w:rFonts w:asciiTheme="minorHAnsi" w:eastAsia="Arial" w:hAnsiTheme="minorHAnsi" w:cstheme="minorHAnsi"/>
          <w:spacing w:val="1"/>
        </w:rPr>
        <w:t>3</w:t>
      </w:r>
      <w:r w:rsidRPr="00497AB5">
        <w:rPr>
          <w:rFonts w:asciiTheme="minorHAnsi" w:eastAsia="Arial" w:hAnsiTheme="minorHAnsi" w:cstheme="minorHAnsi"/>
        </w:rPr>
        <w:t>8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0</w:t>
      </w:r>
      <w:r w:rsidRPr="00497AB5">
        <w:rPr>
          <w:rFonts w:asciiTheme="minorHAnsi" w:eastAsia="Arial" w:hAnsiTheme="minorHAnsi" w:cstheme="minorHAnsi"/>
          <w:spacing w:val="2"/>
        </w:rPr>
        <w:t>0</w:t>
      </w:r>
      <w:r w:rsidRPr="00497AB5">
        <w:rPr>
          <w:rFonts w:asciiTheme="minorHAnsi" w:eastAsia="Arial" w:hAnsiTheme="minorHAnsi" w:cstheme="minorHAnsi"/>
        </w:rPr>
        <w:t>26</w:t>
      </w:r>
    </w:p>
    <w:p w14:paraId="261ED9B9" w14:textId="77777777" w:rsidR="005F34CD" w:rsidRPr="00497AB5" w:rsidRDefault="00497AB5">
      <w:pPr>
        <w:rPr>
          <w:rFonts w:asciiTheme="minorHAnsi" w:eastAsia="Arial" w:hAnsiTheme="minorHAnsi" w:cstheme="minorHAnsi"/>
        </w:rPr>
        <w:sectPr w:rsidR="005F34CD" w:rsidRPr="00497AB5">
          <w:pgSz w:w="11920" w:h="16840"/>
          <w:pgMar w:top="880" w:right="1020" w:bottom="280" w:left="840" w:header="720" w:footer="720" w:gutter="0"/>
          <w:cols w:num="2" w:space="720" w:equalWidth="0">
            <w:col w:w="2305" w:space="360"/>
            <w:col w:w="7395"/>
          </w:cols>
        </w:sectPr>
      </w:pP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>: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hyperlink r:id="rId5">
        <w:r w:rsidRPr="00497AB5">
          <w:rPr>
            <w:rFonts w:asciiTheme="minorHAnsi" w:eastAsia="Arial" w:hAnsiTheme="minorHAnsi" w:cstheme="minorHAnsi"/>
            <w:spacing w:val="1"/>
          </w:rPr>
          <w:t>i</w:t>
        </w:r>
        <w:r w:rsidRPr="00497AB5">
          <w:rPr>
            <w:rFonts w:asciiTheme="minorHAnsi" w:eastAsia="Arial" w:hAnsiTheme="minorHAnsi" w:cstheme="minorHAnsi"/>
          </w:rPr>
          <w:t>n</w:t>
        </w:r>
        <w:r w:rsidRPr="00497AB5">
          <w:rPr>
            <w:rFonts w:asciiTheme="minorHAnsi" w:eastAsia="Arial" w:hAnsiTheme="minorHAnsi" w:cstheme="minorHAnsi"/>
            <w:spacing w:val="2"/>
          </w:rPr>
          <w:t>f</w:t>
        </w:r>
        <w:r w:rsidRPr="00497AB5">
          <w:rPr>
            <w:rFonts w:asciiTheme="minorHAnsi" w:eastAsia="Arial" w:hAnsiTheme="minorHAnsi" w:cstheme="minorHAnsi"/>
          </w:rPr>
          <w:t>o</w:t>
        </w:r>
        <w:r w:rsidRPr="00497AB5">
          <w:rPr>
            <w:rFonts w:asciiTheme="minorHAnsi" w:eastAsia="Arial" w:hAnsiTheme="minorHAnsi" w:cstheme="minorHAnsi"/>
            <w:spacing w:val="-1"/>
          </w:rPr>
          <w:t>@</w:t>
        </w:r>
        <w:r w:rsidRPr="00497AB5">
          <w:rPr>
            <w:rFonts w:asciiTheme="minorHAnsi" w:eastAsia="Arial" w:hAnsiTheme="minorHAnsi" w:cstheme="minorHAnsi"/>
            <w:spacing w:val="2"/>
          </w:rPr>
          <w:t>da</w:t>
        </w:r>
        <w:r w:rsidRPr="00497AB5">
          <w:rPr>
            <w:rFonts w:asciiTheme="minorHAnsi" w:eastAsia="Arial" w:hAnsiTheme="minorHAnsi" w:cstheme="minorHAnsi"/>
            <w:spacing w:val="-4"/>
          </w:rPr>
          <w:t>y</w:t>
        </w:r>
        <w:r w:rsidRPr="00497AB5">
          <w:rPr>
            <w:rFonts w:asciiTheme="minorHAnsi" w:eastAsia="Arial" w:hAnsiTheme="minorHAnsi" w:cstheme="minorHAnsi"/>
            <w:spacing w:val="1"/>
          </w:rPr>
          <w:t>j</w:t>
        </w:r>
        <w:r w:rsidRPr="00497AB5">
          <w:rPr>
            <w:rFonts w:asciiTheme="minorHAnsi" w:eastAsia="Arial" w:hAnsiTheme="minorHAnsi" w:cstheme="minorHAnsi"/>
          </w:rPr>
          <w:t>o</w:t>
        </w:r>
        <w:r w:rsidRPr="00497AB5">
          <w:rPr>
            <w:rFonts w:asciiTheme="minorHAnsi" w:eastAsia="Arial" w:hAnsiTheme="minorHAnsi" w:cstheme="minorHAnsi"/>
            <w:spacing w:val="1"/>
          </w:rPr>
          <w:t>b</w:t>
        </w:r>
        <w:r w:rsidRPr="00497AB5">
          <w:rPr>
            <w:rFonts w:asciiTheme="minorHAnsi" w:eastAsia="Arial" w:hAnsiTheme="minorHAnsi" w:cstheme="minorHAnsi"/>
          </w:rPr>
          <w:t>.</w:t>
        </w:r>
        <w:r w:rsidRPr="00497AB5">
          <w:rPr>
            <w:rFonts w:asciiTheme="minorHAnsi" w:eastAsia="Arial" w:hAnsiTheme="minorHAnsi" w:cstheme="minorHAnsi"/>
            <w:spacing w:val="1"/>
          </w:rPr>
          <w:t>c</w:t>
        </w:r>
        <w:r w:rsidRPr="00497AB5">
          <w:rPr>
            <w:rFonts w:asciiTheme="minorHAnsi" w:eastAsia="Arial" w:hAnsiTheme="minorHAnsi" w:cstheme="minorHAnsi"/>
          </w:rPr>
          <w:t>om</w:t>
        </w:r>
      </w:hyperlink>
    </w:p>
    <w:p w14:paraId="08936401" w14:textId="77777777" w:rsidR="005F34CD" w:rsidRPr="00497AB5" w:rsidRDefault="005F34CD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19702D04" w14:textId="51AD9689" w:rsidR="005F34CD" w:rsidRPr="00497AB5" w:rsidRDefault="00497AB5">
      <w:pPr>
        <w:spacing w:before="36"/>
        <w:ind w:left="2525" w:right="80" w:hanging="2415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  <w:b/>
          <w:spacing w:val="-1"/>
        </w:rPr>
        <w:t>PE</w:t>
      </w:r>
      <w:r w:rsidRPr="00497AB5">
        <w:rPr>
          <w:rFonts w:asciiTheme="minorHAnsi" w:eastAsia="Arial" w:hAnsiTheme="minorHAnsi" w:cstheme="minorHAnsi"/>
          <w:b/>
          <w:spacing w:val="2"/>
        </w:rPr>
        <w:t>R</w:t>
      </w:r>
      <w:r w:rsidRPr="00497AB5">
        <w:rPr>
          <w:rFonts w:asciiTheme="minorHAnsi" w:eastAsia="Arial" w:hAnsiTheme="minorHAnsi" w:cstheme="minorHAnsi"/>
          <w:b/>
          <w:spacing w:val="-1"/>
        </w:rPr>
        <w:t>S</w:t>
      </w:r>
      <w:r w:rsidRPr="00497AB5">
        <w:rPr>
          <w:rFonts w:asciiTheme="minorHAnsi" w:eastAsia="Arial" w:hAnsiTheme="minorHAnsi" w:cstheme="minorHAnsi"/>
          <w:b/>
          <w:spacing w:val="1"/>
        </w:rPr>
        <w:t>O</w:t>
      </w:r>
      <w:r w:rsidRPr="00497AB5">
        <w:rPr>
          <w:rFonts w:asciiTheme="minorHAnsi" w:eastAsia="Arial" w:hAnsiTheme="minorHAnsi" w:cstheme="minorHAnsi"/>
          <w:b/>
          <w:spacing w:val="5"/>
        </w:rPr>
        <w:t>N</w:t>
      </w:r>
      <w:r w:rsidRPr="00497AB5">
        <w:rPr>
          <w:rFonts w:asciiTheme="minorHAnsi" w:eastAsia="Arial" w:hAnsiTheme="minorHAnsi" w:cstheme="minorHAnsi"/>
          <w:b/>
          <w:spacing w:val="-5"/>
        </w:rPr>
        <w:t>A</w:t>
      </w:r>
      <w:r w:rsidRPr="00497AB5">
        <w:rPr>
          <w:rFonts w:asciiTheme="minorHAnsi" w:eastAsia="Arial" w:hAnsiTheme="minorHAnsi" w:cstheme="minorHAnsi"/>
          <w:b/>
        </w:rPr>
        <w:t>L</w:t>
      </w:r>
      <w:r w:rsidRPr="00497AB5">
        <w:rPr>
          <w:rFonts w:asciiTheme="minorHAnsi" w:eastAsia="Arial" w:hAnsiTheme="minorHAnsi" w:cstheme="minorHAnsi"/>
          <w:b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b/>
          <w:spacing w:val="-1"/>
        </w:rPr>
        <w:t>S</w:t>
      </w:r>
      <w:r w:rsidRPr="00497AB5">
        <w:rPr>
          <w:rFonts w:asciiTheme="minorHAnsi" w:eastAsia="Arial" w:hAnsiTheme="minorHAnsi" w:cstheme="minorHAnsi"/>
          <w:b/>
        </w:rPr>
        <w:t>U</w:t>
      </w:r>
      <w:r w:rsidRPr="00497AB5">
        <w:rPr>
          <w:rFonts w:asciiTheme="minorHAnsi" w:eastAsia="Arial" w:hAnsiTheme="minorHAnsi" w:cstheme="minorHAnsi"/>
          <w:b/>
          <w:spacing w:val="2"/>
        </w:rPr>
        <w:t>M</w:t>
      </w:r>
      <w:r w:rsidRPr="00497AB5">
        <w:rPr>
          <w:rFonts w:asciiTheme="minorHAnsi" w:eastAsia="Arial" w:hAnsiTheme="minorHAnsi" w:cstheme="minorHAnsi"/>
          <w:b/>
          <w:spacing w:val="7"/>
        </w:rPr>
        <w:t>M</w:t>
      </w:r>
      <w:r w:rsidRPr="00497AB5">
        <w:rPr>
          <w:rFonts w:asciiTheme="minorHAnsi" w:eastAsia="Arial" w:hAnsiTheme="minorHAnsi" w:cstheme="minorHAnsi"/>
          <w:b/>
          <w:spacing w:val="-7"/>
        </w:rPr>
        <w:t>A</w:t>
      </w:r>
      <w:r w:rsidRPr="00497AB5">
        <w:rPr>
          <w:rFonts w:asciiTheme="minorHAnsi" w:eastAsia="Arial" w:hAnsiTheme="minorHAnsi" w:cstheme="minorHAnsi"/>
          <w:b/>
        </w:rPr>
        <w:t xml:space="preserve">RY  </w:t>
      </w:r>
      <w:r w:rsidRPr="00497AB5">
        <w:rPr>
          <w:rFonts w:asciiTheme="minorHAnsi" w:eastAsia="Arial" w:hAnsiTheme="minorHAnsi" w:cstheme="minorHAnsi"/>
          <w:b/>
          <w:spacing w:val="43"/>
        </w:rPr>
        <w:t xml:space="preserve"> </w:t>
      </w:r>
      <w:r>
        <w:rPr>
          <w:rFonts w:asciiTheme="minorHAnsi" w:eastAsia="Arial" w:hAnsiTheme="minorHAnsi" w:cstheme="minorHAnsi"/>
          <w:b/>
          <w:spacing w:val="43"/>
        </w:rPr>
        <w:tab/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tu</w:t>
      </w:r>
      <w:r w:rsidRPr="00497AB5">
        <w:rPr>
          <w:rFonts w:asciiTheme="minorHAnsi" w:eastAsia="Arial" w:hAnsiTheme="minorHAnsi" w:cstheme="minorHAnsi"/>
          <w:spacing w:val="1"/>
        </w:rPr>
        <w:t>d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w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 xml:space="preserve">a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tro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c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</w:rPr>
        <w:t>groun</w:t>
      </w:r>
      <w:r w:rsidRPr="00497AB5">
        <w:rPr>
          <w:rFonts w:asciiTheme="minorHAnsi" w:eastAsia="Arial" w:hAnsiTheme="minorHAnsi" w:cstheme="minorHAnsi"/>
          <w:spacing w:val="-1"/>
        </w:rPr>
        <w:t>d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xc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ll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nt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2"/>
        </w:rPr>
        <w:t>m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ni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at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 xml:space="preserve">n </w:t>
      </w:r>
      <w:r w:rsidRPr="00497AB5">
        <w:rPr>
          <w:rFonts w:asciiTheme="minorHAnsi" w:eastAsia="Arial" w:hAnsiTheme="minorHAnsi" w:cstheme="minorHAnsi"/>
          <w:spacing w:val="-1"/>
        </w:rPr>
        <w:t>s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-1"/>
        </w:rPr>
        <w:t>ill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</w:rPr>
        <w:t>nd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 xml:space="preserve"> 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1"/>
        </w:rPr>
        <w:t>o</w:t>
      </w:r>
      <w:r w:rsidRPr="00497AB5">
        <w:rPr>
          <w:rFonts w:asciiTheme="minorHAnsi" w:eastAsia="Arial" w:hAnsiTheme="minorHAnsi" w:cstheme="minorHAnsi"/>
        </w:rPr>
        <w:t>od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wor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rs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12"/>
        </w:rPr>
        <w:t xml:space="preserve"> </w:t>
      </w:r>
      <w:r w:rsidRPr="00497AB5">
        <w:rPr>
          <w:rFonts w:asciiTheme="minorHAnsi" w:eastAsia="Arial" w:hAnsiTheme="minorHAnsi" w:cstheme="minorHAnsi"/>
        </w:rPr>
        <w:t>of t</w:t>
      </w:r>
      <w:r w:rsidRPr="00497AB5">
        <w:rPr>
          <w:rFonts w:asciiTheme="minorHAnsi" w:eastAsia="Arial" w:hAnsiTheme="minorHAnsi" w:cstheme="minorHAnsi"/>
          <w:spacing w:val="-1"/>
        </w:rPr>
        <w:t>h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b</w:t>
      </w:r>
      <w:r w:rsidRPr="00497AB5">
        <w:rPr>
          <w:rFonts w:asciiTheme="minorHAnsi" w:eastAsia="Arial" w:hAnsiTheme="minorHAnsi" w:cstheme="minorHAnsi"/>
          <w:spacing w:val="3"/>
        </w:rPr>
        <w:t>r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</w:rPr>
        <w:t>f ac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</w:rPr>
        <w:t>nt</w:t>
      </w:r>
      <w:r w:rsidRPr="00497AB5">
        <w:rPr>
          <w:rFonts w:asciiTheme="minorHAnsi" w:eastAsia="Arial" w:hAnsiTheme="minorHAnsi" w:cstheme="minorHAnsi"/>
          <w:spacing w:val="7"/>
        </w:rPr>
        <w:t>s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 xml:space="preserve">om 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d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 xml:space="preserve">s 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1"/>
        </w:rPr>
        <w:t>h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hro</w:t>
      </w:r>
      <w:r w:rsidRPr="00497AB5">
        <w:rPr>
          <w:rFonts w:asciiTheme="minorHAnsi" w:eastAsia="Arial" w:hAnsiTheme="minorHAnsi" w:cstheme="minorHAnsi"/>
          <w:spacing w:val="2"/>
        </w:rPr>
        <w:t>u</w:t>
      </w:r>
      <w:r w:rsidRPr="00497AB5">
        <w:rPr>
          <w:rFonts w:asciiTheme="minorHAnsi" w:eastAsia="Arial" w:hAnsiTheme="minorHAnsi" w:cstheme="minorHAnsi"/>
        </w:rPr>
        <w:t>gh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>ri</w:t>
      </w:r>
      <w:r w:rsidRPr="00497AB5">
        <w:rPr>
          <w:rFonts w:asciiTheme="minorHAnsi" w:eastAsia="Arial" w:hAnsiTheme="minorHAnsi" w:cstheme="minorHAnsi"/>
        </w:rPr>
        <w:t>al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3"/>
        </w:rPr>
        <w:t>c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.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</w:rPr>
        <w:t>Ra</w:t>
      </w:r>
      <w:r w:rsidRPr="00497AB5">
        <w:rPr>
          <w:rFonts w:asciiTheme="minorHAnsi" w:eastAsia="Arial" w:hAnsiTheme="minorHAnsi" w:cstheme="minorHAnsi"/>
          <w:spacing w:val="1"/>
        </w:rPr>
        <w:t>j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 xml:space="preserve"> 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h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p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-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d</w:t>
      </w:r>
      <w:r w:rsidRPr="00497AB5">
        <w:rPr>
          <w:rFonts w:asciiTheme="minorHAnsi" w:eastAsia="Arial" w:hAnsiTheme="minorHAnsi" w:cstheme="minorHAnsi"/>
        </w:rPr>
        <w:t>ed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h</w:t>
      </w:r>
      <w:r w:rsidRPr="00497AB5">
        <w:rPr>
          <w:rFonts w:asciiTheme="minorHAnsi" w:eastAsia="Arial" w:hAnsiTheme="minorHAnsi" w:cstheme="minorHAnsi"/>
        </w:rPr>
        <w:t>as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h</w:t>
      </w:r>
      <w:r w:rsidRPr="00497AB5">
        <w:rPr>
          <w:rFonts w:asciiTheme="minorHAnsi" w:eastAsia="Arial" w:hAnsiTheme="minorHAnsi" w:cstheme="minorHAnsi"/>
        </w:rPr>
        <w:t xml:space="preserve">e 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q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p</w:t>
      </w:r>
      <w:r w:rsidRPr="00497AB5">
        <w:rPr>
          <w:rFonts w:asciiTheme="minorHAnsi" w:eastAsia="Arial" w:hAnsiTheme="minorHAnsi" w:cstheme="minorHAnsi"/>
        </w:rPr>
        <w:t>ot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l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dr</w:t>
      </w:r>
      <w:r w:rsidRPr="00497AB5">
        <w:rPr>
          <w:rFonts w:asciiTheme="minorHAnsi" w:eastAsia="Arial" w:hAnsiTheme="minorHAnsi" w:cstheme="minorHAnsi"/>
          <w:spacing w:val="2"/>
        </w:rPr>
        <w:t>i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to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4"/>
        </w:rPr>
        <w:t>n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b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</w:rPr>
        <w:t>or</w:t>
      </w:r>
      <w:r w:rsidRPr="00497AB5">
        <w:rPr>
          <w:rFonts w:asciiTheme="minorHAnsi" w:eastAsia="Arial" w:hAnsiTheme="minorHAnsi" w:cstheme="minorHAnsi"/>
          <w:spacing w:val="-2"/>
        </w:rPr>
        <w:t>w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d.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p</w:t>
      </w:r>
      <w:r w:rsidRPr="00497AB5">
        <w:rPr>
          <w:rFonts w:asciiTheme="minorHAnsi" w:eastAsia="Arial" w:hAnsiTheme="minorHAnsi" w:cstheme="minorHAnsi"/>
        </w:rPr>
        <w:t>art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  <w:spacing w:val="-3"/>
        </w:rPr>
        <w:t>o</w:t>
      </w:r>
      <w:r w:rsidRPr="00497AB5">
        <w:rPr>
          <w:rFonts w:asciiTheme="minorHAnsi" w:eastAsia="Arial" w:hAnsiTheme="minorHAnsi" w:cstheme="minorHAnsi"/>
        </w:rPr>
        <w:t>m b</w:t>
      </w:r>
      <w:r w:rsidRPr="00497AB5">
        <w:rPr>
          <w:rFonts w:asciiTheme="minorHAnsi" w:eastAsia="Arial" w:hAnsiTheme="minorHAnsi" w:cstheme="minorHAnsi"/>
          <w:spacing w:val="-1"/>
        </w:rPr>
        <w:t>ei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to th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</w:rPr>
        <w:t>nk</w:t>
      </w:r>
      <w:r w:rsidRPr="00497AB5">
        <w:rPr>
          <w:rFonts w:asciiTheme="minorHAnsi" w:eastAsia="Arial" w:hAnsiTheme="minorHAnsi" w:cstheme="minorHAnsi"/>
          <w:spacing w:val="-1"/>
        </w:rPr>
        <w:t xml:space="preserve"> l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era</w:t>
      </w:r>
      <w:r w:rsidRPr="00497AB5">
        <w:rPr>
          <w:rFonts w:asciiTheme="minorHAnsi" w:eastAsia="Arial" w:hAnsiTheme="minorHAnsi" w:cstheme="minorHAnsi"/>
          <w:spacing w:val="1"/>
        </w:rPr>
        <w:t>ll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d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si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  <w:spacing w:val="-4"/>
        </w:rPr>
        <w:t>y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he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>h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  <w:spacing w:val="-1"/>
        </w:rPr>
        <w:t>li</w:t>
      </w:r>
      <w:r w:rsidRPr="00497AB5">
        <w:rPr>
          <w:rFonts w:asciiTheme="minorHAnsi" w:eastAsia="Arial" w:hAnsiTheme="minorHAnsi" w:cstheme="minorHAnsi"/>
          <w:spacing w:val="4"/>
        </w:rPr>
        <w:t>t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q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d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4"/>
        </w:rPr>
        <w:t>f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p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u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 xml:space="preserve">to 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d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wa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te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nd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2"/>
        </w:rPr>
        <w:t>ff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  <w:spacing w:val="3"/>
        </w:rPr>
        <w:t>c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</w:rPr>
        <w:t>.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1"/>
        </w:rPr>
        <w:t>h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o</w:t>
      </w:r>
      <w:r w:rsidRPr="00497AB5">
        <w:rPr>
          <w:rFonts w:asciiTheme="minorHAnsi" w:eastAsia="Arial" w:hAnsiTheme="minorHAnsi" w:cstheme="minorHAnsi"/>
        </w:rPr>
        <w:t>w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he</w:t>
      </w:r>
      <w:r w:rsidRPr="00497AB5">
        <w:rPr>
          <w:rFonts w:asciiTheme="minorHAnsi" w:eastAsia="Arial" w:hAnsiTheme="minorHAnsi" w:cstheme="minorHAnsi"/>
          <w:spacing w:val="-1"/>
        </w:rPr>
        <w:t xml:space="preserve"> i</w:t>
      </w:r>
      <w:r w:rsidRPr="00497AB5">
        <w:rPr>
          <w:rFonts w:asciiTheme="minorHAnsi" w:eastAsia="Arial" w:hAnsiTheme="minorHAnsi" w:cstheme="minorHAnsi"/>
        </w:rPr>
        <w:t xml:space="preserve">s 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</w:rPr>
        <w:t>or</w:t>
      </w:r>
      <w:r w:rsidRPr="00497AB5">
        <w:rPr>
          <w:rFonts w:asciiTheme="minorHAnsi" w:eastAsia="Arial" w:hAnsiTheme="minorHAnsi" w:cstheme="minorHAnsi"/>
          <w:spacing w:val="5"/>
        </w:rPr>
        <w:t xml:space="preserve"> </w:t>
      </w:r>
      <w:r w:rsidRPr="00497AB5">
        <w:rPr>
          <w:rFonts w:asciiTheme="minorHAnsi" w:eastAsia="Arial" w:hAnsiTheme="minorHAnsi" w:cstheme="minorHAnsi"/>
        </w:rPr>
        <w:t>an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5"/>
        </w:rPr>
        <w:t>r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</w:rPr>
        <w:t>el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n</w:t>
      </w:r>
    </w:p>
    <w:p w14:paraId="7F7BC432" w14:textId="77777777" w:rsidR="005F34CD" w:rsidRPr="00497AB5" w:rsidRDefault="00497AB5">
      <w:pPr>
        <w:ind w:left="2525" w:right="552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</w:rPr>
        <w:t>w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th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pa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li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  <w:spacing w:val="-4"/>
        </w:rPr>
        <w:t>y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ur</w:t>
      </w:r>
      <w:r w:rsidRPr="00497AB5">
        <w:rPr>
          <w:rFonts w:asciiTheme="minorHAnsi" w:eastAsia="Arial" w:hAnsiTheme="minorHAnsi" w:cstheme="minorHAnsi"/>
          <w:spacing w:val="3"/>
        </w:rPr>
        <w:t>s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th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4"/>
        </w:rPr>
        <w:t>l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pro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d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at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and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2"/>
        </w:rPr>
        <w:t>h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ng 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t,</w:t>
      </w:r>
      <w:r w:rsidRPr="00497AB5">
        <w:rPr>
          <w:rFonts w:asciiTheme="minorHAnsi" w:eastAsia="Arial" w:hAnsiTheme="minorHAnsi" w:cstheme="minorHAnsi"/>
          <w:spacing w:val="-1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b</w:t>
      </w:r>
      <w:r w:rsidRPr="00497AB5">
        <w:rPr>
          <w:rFonts w:asciiTheme="minorHAnsi" w:eastAsia="Arial" w:hAnsiTheme="minorHAnsi" w:cstheme="minorHAnsi"/>
        </w:rPr>
        <w:t>ut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o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p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tu</w:t>
      </w:r>
      <w:r w:rsidRPr="00497AB5">
        <w:rPr>
          <w:rFonts w:asciiTheme="minorHAnsi" w:eastAsia="Arial" w:hAnsiTheme="minorHAnsi" w:cstheme="minorHAnsi"/>
          <w:spacing w:val="-1"/>
        </w:rPr>
        <w:t>ni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</w:rPr>
        <w:t>or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areer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gr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wth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</w:rPr>
        <w:t>nd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pro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ot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.</w:t>
      </w:r>
    </w:p>
    <w:p w14:paraId="4A22B8E3" w14:textId="77777777" w:rsidR="005F34CD" w:rsidRPr="00497AB5" w:rsidRDefault="005F34CD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311BA6B8" w14:textId="77777777" w:rsidR="005F34CD" w:rsidRPr="00497AB5" w:rsidRDefault="00497AB5">
      <w:pPr>
        <w:spacing w:before="34" w:line="220" w:lineRule="exact"/>
        <w:ind w:left="1174"/>
        <w:rPr>
          <w:rFonts w:asciiTheme="minorHAnsi" w:eastAsia="Arial" w:hAnsiTheme="minorHAnsi" w:cstheme="minorHAnsi"/>
        </w:rPr>
      </w:pPr>
      <w:r w:rsidRPr="00497AB5">
        <w:rPr>
          <w:rFonts w:asciiTheme="minorHAnsi" w:hAnsiTheme="minorHAnsi" w:cstheme="minorHAnsi"/>
        </w:rPr>
        <w:pict w14:anchorId="7607D30E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4.65pt;margin-top:3pt;width:262.15pt;height:113.65pt;z-index:-2516577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92"/>
                    <w:gridCol w:w="1651"/>
                  </w:tblGrid>
                  <w:tr w:rsidR="005F34CD" w14:paraId="5FC0E0B0" w14:textId="77777777">
                    <w:trPr>
                      <w:trHeight w:hRule="exact" w:val="216"/>
                    </w:trPr>
                    <w:tc>
                      <w:tcPr>
                        <w:tcW w:w="35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DDEF60" w14:textId="77777777" w:rsidR="005F34CD" w:rsidRDefault="00497AB5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Coll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e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34E1A2" w14:textId="77777777" w:rsidR="005F34CD" w:rsidRDefault="00497AB5">
                        <w:pPr>
                          <w:spacing w:line="200" w:lineRule="exact"/>
                          <w:ind w:left="46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11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- 2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12</w:t>
                        </w:r>
                      </w:p>
                    </w:tc>
                  </w:tr>
                  <w:tr w:rsidR="005F34CD" w14:paraId="6AF3602A" w14:textId="77777777">
                    <w:trPr>
                      <w:trHeight w:hRule="exact" w:val="346"/>
                    </w:trPr>
                    <w:tc>
                      <w:tcPr>
                        <w:tcW w:w="35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789BCE" w14:textId="77777777" w:rsidR="005F34CD" w:rsidRDefault="00497AB5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cc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es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FDD578" w14:textId="77777777" w:rsidR="005F34CD" w:rsidRDefault="00497AB5">
                        <w:pPr>
                          <w:spacing w:line="220" w:lineRule="exact"/>
                          <w:ind w:left="46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</w:tr>
                  <w:tr w:rsidR="005F34CD" w14:paraId="13656ABE" w14:textId="77777777">
                    <w:trPr>
                      <w:trHeight w:hRule="exact" w:val="345"/>
                    </w:trPr>
                    <w:tc>
                      <w:tcPr>
                        <w:tcW w:w="35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BD29F7" w14:textId="77777777" w:rsidR="005F34CD" w:rsidRDefault="005F34CD">
                        <w:pPr>
                          <w:spacing w:before="4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14FFA234" w14:textId="77777777" w:rsidR="005F34CD" w:rsidRDefault="00497AB5">
                        <w:pPr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Bi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mi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gham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ou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High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ch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ol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FE6495" w14:textId="77777777" w:rsidR="005F34CD" w:rsidRDefault="005F34CD"/>
                    </w:tc>
                  </w:tr>
                  <w:tr w:rsidR="005F34CD" w14:paraId="45B16696" w14:textId="77777777">
                    <w:trPr>
                      <w:trHeight w:hRule="exact" w:val="232"/>
                    </w:trPr>
                    <w:tc>
                      <w:tcPr>
                        <w:tcW w:w="35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BCC0DC" w14:textId="77777777" w:rsidR="005F34CD" w:rsidRDefault="00497AB5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Maths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3F767D" w14:textId="77777777" w:rsidR="005F34CD" w:rsidRDefault="00497AB5">
                        <w:pPr>
                          <w:spacing w:line="200" w:lineRule="exact"/>
                          <w:ind w:left="46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08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- 2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11</w:t>
                        </w:r>
                      </w:p>
                    </w:tc>
                  </w:tr>
                  <w:tr w:rsidR="005F34CD" w14:paraId="250D8996" w14:textId="77777777">
                    <w:trPr>
                      <w:trHeight w:hRule="exact" w:val="229"/>
                    </w:trPr>
                    <w:tc>
                      <w:tcPr>
                        <w:tcW w:w="35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B965C7" w14:textId="77777777" w:rsidR="005F34CD" w:rsidRDefault="00497AB5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82629B" w14:textId="77777777" w:rsidR="005F34CD" w:rsidRDefault="00497AB5">
                        <w:pPr>
                          <w:spacing w:line="200" w:lineRule="exact"/>
                          <w:ind w:left="46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</w:tr>
                  <w:tr w:rsidR="005F34CD" w14:paraId="4911AB8A" w14:textId="77777777">
                    <w:trPr>
                      <w:trHeight w:hRule="exact" w:val="230"/>
                    </w:trPr>
                    <w:tc>
                      <w:tcPr>
                        <w:tcW w:w="35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63F897" w14:textId="77777777" w:rsidR="005F34CD" w:rsidRDefault="00497AB5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</w:rPr>
                          <w:t>gra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ph</w:t>
                        </w:r>
                        <w:r>
                          <w:rPr>
                            <w:rFonts w:ascii="Arial" w:eastAsia="Arial" w:hAnsi="Arial" w:cs="Arial"/>
                          </w:rPr>
                          <w:t>y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448790" w14:textId="77777777" w:rsidR="005F34CD" w:rsidRDefault="00497AB5">
                        <w:pPr>
                          <w:spacing w:line="200" w:lineRule="exact"/>
                          <w:ind w:left="46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</w:tr>
                  <w:tr w:rsidR="005F34CD" w14:paraId="3A6BF6AB" w14:textId="77777777">
                    <w:trPr>
                      <w:trHeight w:hRule="exact" w:val="230"/>
                    </w:trPr>
                    <w:tc>
                      <w:tcPr>
                        <w:tcW w:w="35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EEB7E8" w14:textId="77777777" w:rsidR="005F34CD" w:rsidRDefault="00497AB5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1212E6" w14:textId="77777777" w:rsidR="005F34CD" w:rsidRDefault="00497AB5">
                        <w:pPr>
                          <w:spacing w:line="200" w:lineRule="exact"/>
                          <w:ind w:left="46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</w:tr>
                  <w:tr w:rsidR="005F34CD" w14:paraId="6CB6E045" w14:textId="77777777">
                    <w:trPr>
                      <w:trHeight w:hRule="exact" w:val="230"/>
                    </w:trPr>
                    <w:tc>
                      <w:tcPr>
                        <w:tcW w:w="35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E2D45D" w14:textId="77777777" w:rsidR="005F34CD" w:rsidRDefault="00497AB5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es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F9D03F" w14:textId="77777777" w:rsidR="005F34CD" w:rsidRDefault="00497AB5">
                        <w:pPr>
                          <w:spacing w:line="200" w:lineRule="exact"/>
                          <w:ind w:left="46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</w:tr>
                  <w:tr w:rsidR="005F34CD" w14:paraId="43FE003D" w14:textId="77777777">
                    <w:trPr>
                      <w:trHeight w:hRule="exact" w:val="215"/>
                    </w:trPr>
                    <w:tc>
                      <w:tcPr>
                        <w:tcW w:w="35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C699AC" w14:textId="77777777" w:rsidR="005F34CD" w:rsidRDefault="00497AB5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position w:val="-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on</w:t>
                        </w:r>
                      </w:p>
                    </w:tc>
                    <w:tc>
                      <w:tcPr>
                        <w:tcW w:w="16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0236D2" w14:textId="77777777" w:rsidR="005F34CD" w:rsidRDefault="00497AB5">
                        <w:pPr>
                          <w:spacing w:line="200" w:lineRule="exact"/>
                          <w:ind w:left="465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025BF7DC" w14:textId="77777777" w:rsidR="005F34CD" w:rsidRDefault="005F34CD"/>
              </w:txbxContent>
            </v:textbox>
            <w10:wrap anchorx="page"/>
          </v:shape>
        </w:pict>
      </w:r>
      <w:r w:rsidRPr="00497AB5">
        <w:rPr>
          <w:rFonts w:asciiTheme="minorHAnsi" w:eastAsia="Arial" w:hAnsiTheme="minorHAnsi" w:cstheme="minorHAnsi"/>
          <w:b/>
          <w:spacing w:val="-5"/>
          <w:position w:val="-1"/>
        </w:rPr>
        <w:t>A</w:t>
      </w:r>
      <w:r w:rsidRPr="00497AB5">
        <w:rPr>
          <w:rFonts w:asciiTheme="minorHAnsi" w:eastAsia="Arial" w:hAnsiTheme="minorHAnsi" w:cstheme="minorHAnsi"/>
          <w:b/>
          <w:spacing w:val="7"/>
          <w:position w:val="-1"/>
        </w:rPr>
        <w:t>C</w:t>
      </w:r>
      <w:r w:rsidRPr="00497AB5">
        <w:rPr>
          <w:rFonts w:asciiTheme="minorHAnsi" w:eastAsia="Arial" w:hAnsiTheme="minorHAnsi" w:cstheme="minorHAnsi"/>
          <w:b/>
          <w:spacing w:val="-5"/>
          <w:position w:val="-1"/>
        </w:rPr>
        <w:t>A</w:t>
      </w:r>
      <w:r w:rsidRPr="00497AB5">
        <w:rPr>
          <w:rFonts w:asciiTheme="minorHAnsi" w:eastAsia="Arial" w:hAnsiTheme="minorHAnsi" w:cstheme="minorHAnsi"/>
          <w:b/>
          <w:spacing w:val="2"/>
          <w:position w:val="-1"/>
        </w:rPr>
        <w:t>D</w:t>
      </w:r>
      <w:r w:rsidRPr="00497AB5">
        <w:rPr>
          <w:rFonts w:asciiTheme="minorHAnsi" w:eastAsia="Arial" w:hAnsiTheme="minorHAnsi" w:cstheme="minorHAnsi"/>
          <w:b/>
          <w:spacing w:val="-1"/>
          <w:position w:val="-1"/>
        </w:rPr>
        <w:t>E</w:t>
      </w:r>
      <w:r w:rsidRPr="00497AB5">
        <w:rPr>
          <w:rFonts w:asciiTheme="minorHAnsi" w:eastAsia="Arial" w:hAnsiTheme="minorHAnsi" w:cstheme="minorHAnsi"/>
          <w:b/>
          <w:spacing w:val="4"/>
          <w:position w:val="-1"/>
        </w:rPr>
        <w:t>M</w:t>
      </w:r>
      <w:r w:rsidRPr="00497AB5">
        <w:rPr>
          <w:rFonts w:asciiTheme="minorHAnsi" w:eastAsia="Arial" w:hAnsiTheme="minorHAnsi" w:cstheme="minorHAnsi"/>
          <w:b/>
          <w:position w:val="-1"/>
        </w:rPr>
        <w:t>IC</w:t>
      </w:r>
    </w:p>
    <w:p w14:paraId="0CD7BAE9" w14:textId="77777777" w:rsidR="005F34CD" w:rsidRPr="00497AB5" w:rsidRDefault="005F34CD">
      <w:pPr>
        <w:spacing w:before="1" w:line="120" w:lineRule="exact"/>
        <w:rPr>
          <w:rFonts w:asciiTheme="minorHAnsi" w:hAnsiTheme="minorHAnsi" w:cstheme="minorHAnsi"/>
          <w:sz w:val="13"/>
          <w:szCs w:val="13"/>
        </w:rPr>
      </w:pPr>
    </w:p>
    <w:p w14:paraId="4B2A3CDC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2E6D90F3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3C5E89A1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11D2A6AE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595115BC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16BBB3CD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39ED8588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682885E0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75A4C98C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4DD504A2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001F8F9A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55D4A4C4" w14:textId="77777777" w:rsidR="005F34CD" w:rsidRPr="00497AB5" w:rsidRDefault="00497AB5">
      <w:pPr>
        <w:spacing w:before="34" w:line="220" w:lineRule="exact"/>
        <w:ind w:left="720"/>
        <w:rPr>
          <w:rFonts w:asciiTheme="minorHAnsi" w:eastAsia="Arial" w:hAnsiTheme="minorHAnsi" w:cstheme="minorHAnsi"/>
        </w:rPr>
      </w:pPr>
      <w:r w:rsidRPr="00497AB5">
        <w:rPr>
          <w:rFonts w:asciiTheme="minorHAnsi" w:hAnsiTheme="minorHAnsi" w:cstheme="minorHAnsi"/>
        </w:rPr>
        <w:pict w14:anchorId="2538B3ED">
          <v:shape id="_x0000_s1029" type="#_x0000_t202" style="position:absolute;left:0;text-align:left;margin-left:163.95pt;margin-top:1.1pt;width:359.3pt;height:34.3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44"/>
                    <w:gridCol w:w="2663"/>
                    <w:gridCol w:w="2279"/>
                  </w:tblGrid>
                  <w:tr w:rsidR="005F34CD" w14:paraId="4CBDA91C" w14:textId="77777777">
                    <w:trPr>
                      <w:trHeight w:hRule="exact" w:val="222"/>
                    </w:trPr>
                    <w:tc>
                      <w:tcPr>
                        <w:tcW w:w="2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070FD7" w14:textId="77777777" w:rsidR="005F34CD" w:rsidRDefault="00497AB5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ge</w:t>
                        </w:r>
                      </w:p>
                    </w:tc>
                    <w:tc>
                      <w:tcPr>
                        <w:tcW w:w="26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F797FB" w14:textId="77777777" w:rsidR="005F34CD" w:rsidRDefault="00497AB5">
                        <w:pPr>
                          <w:spacing w:line="200" w:lineRule="exact"/>
                          <w:ind w:left="361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</w:p>
                    </w:tc>
                    <w:tc>
                      <w:tcPr>
                        <w:tcW w:w="22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8E28BD" w14:textId="77777777" w:rsidR="005F34CD" w:rsidRDefault="00497AB5">
                        <w:pPr>
                          <w:spacing w:line="200" w:lineRule="exact"/>
                          <w:ind w:left="179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ur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</w:p>
                    </w:tc>
                  </w:tr>
                  <w:tr w:rsidR="005F34CD" w14:paraId="7B544B1B" w14:textId="77777777">
                    <w:trPr>
                      <w:trHeight w:hRule="exact" w:val="242"/>
                    </w:trPr>
                    <w:tc>
                      <w:tcPr>
                        <w:tcW w:w="2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0D77D5" w14:textId="77777777" w:rsidR="005F34CD" w:rsidRDefault="00497AB5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l</w:t>
                        </w:r>
                      </w:p>
                    </w:tc>
                    <w:tc>
                      <w:tcPr>
                        <w:tcW w:w="26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BAE5FE" w14:textId="77777777" w:rsidR="005F34CD" w:rsidRDefault="00497AB5">
                        <w:pPr>
                          <w:spacing w:line="220" w:lineRule="exact"/>
                          <w:ind w:left="361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es</w:t>
                        </w:r>
                      </w:p>
                    </w:tc>
                    <w:tc>
                      <w:tcPr>
                        <w:tcW w:w="22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162347" w14:textId="77777777" w:rsidR="005F34CD" w:rsidRDefault="00497AB5">
                        <w:pPr>
                          <w:spacing w:line="220" w:lineRule="exact"/>
                          <w:ind w:left="179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>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</w:rPr>
                          <w:t>ts</w:t>
                        </w:r>
                      </w:p>
                    </w:tc>
                  </w:tr>
                  <w:tr w:rsidR="005F34CD" w14:paraId="678C8B61" w14:textId="77777777">
                    <w:trPr>
                      <w:trHeight w:hRule="exact" w:val="222"/>
                    </w:trPr>
                    <w:tc>
                      <w:tcPr>
                        <w:tcW w:w="22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D255B9" w14:textId="77777777" w:rsidR="005F34CD" w:rsidRDefault="00497AB5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6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2F916A" w14:textId="77777777" w:rsidR="005F34CD" w:rsidRDefault="00497AB5">
                        <w:pPr>
                          <w:spacing w:line="220" w:lineRule="exact"/>
                          <w:ind w:left="361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position w:val="-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runs</w:t>
                        </w:r>
                      </w:p>
                    </w:tc>
                    <w:tc>
                      <w:tcPr>
                        <w:tcW w:w="22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EA8F69" w14:textId="77777777" w:rsidR="005F34CD" w:rsidRDefault="00497AB5">
                        <w:pPr>
                          <w:spacing w:line="220" w:lineRule="exact"/>
                          <w:ind w:left="179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position w:val="-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ng</w:t>
                        </w:r>
                        <w:r>
                          <w:rPr>
                            <w:rFonts w:ascii="Arial" w:eastAsia="Arial" w:hAnsi="Arial" w:cs="Arial"/>
                            <w:spacing w:val="-8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</w:t>
                        </w:r>
                      </w:p>
                    </w:tc>
                  </w:tr>
                </w:tbl>
                <w:p w14:paraId="15CBF915" w14:textId="77777777" w:rsidR="005F34CD" w:rsidRDefault="005F34CD"/>
              </w:txbxContent>
            </v:textbox>
            <w10:wrap anchorx="page"/>
          </v:shape>
        </w:pict>
      </w:r>
      <w:r w:rsidRPr="00497AB5">
        <w:rPr>
          <w:rFonts w:asciiTheme="minorHAnsi" w:eastAsia="Arial" w:hAnsiTheme="minorHAnsi" w:cstheme="minorHAnsi"/>
          <w:b/>
          <w:position w:val="-1"/>
        </w:rPr>
        <w:t>KN</w:t>
      </w:r>
      <w:r w:rsidRPr="00497AB5">
        <w:rPr>
          <w:rFonts w:asciiTheme="minorHAnsi" w:eastAsia="Arial" w:hAnsiTheme="minorHAnsi" w:cstheme="minorHAnsi"/>
          <w:b/>
          <w:spacing w:val="1"/>
          <w:position w:val="-1"/>
        </w:rPr>
        <w:t>OW</w:t>
      </w:r>
      <w:r w:rsidRPr="00497AB5">
        <w:rPr>
          <w:rFonts w:asciiTheme="minorHAnsi" w:eastAsia="Arial" w:hAnsiTheme="minorHAnsi" w:cstheme="minorHAnsi"/>
          <w:b/>
          <w:position w:val="-1"/>
        </w:rPr>
        <w:t>L</w:t>
      </w:r>
      <w:r w:rsidRPr="00497AB5">
        <w:rPr>
          <w:rFonts w:asciiTheme="minorHAnsi" w:eastAsia="Arial" w:hAnsiTheme="minorHAnsi" w:cstheme="minorHAnsi"/>
          <w:b/>
          <w:spacing w:val="-1"/>
          <w:position w:val="-1"/>
        </w:rPr>
        <w:t>E</w:t>
      </w:r>
      <w:r w:rsidRPr="00497AB5">
        <w:rPr>
          <w:rFonts w:asciiTheme="minorHAnsi" w:eastAsia="Arial" w:hAnsiTheme="minorHAnsi" w:cstheme="minorHAnsi"/>
          <w:b/>
          <w:position w:val="-1"/>
        </w:rPr>
        <w:t>D</w:t>
      </w:r>
      <w:r w:rsidRPr="00497AB5">
        <w:rPr>
          <w:rFonts w:asciiTheme="minorHAnsi" w:eastAsia="Arial" w:hAnsiTheme="minorHAnsi" w:cstheme="minorHAnsi"/>
          <w:b/>
          <w:spacing w:val="1"/>
          <w:position w:val="-1"/>
        </w:rPr>
        <w:t>G</w:t>
      </w:r>
      <w:r w:rsidRPr="00497AB5">
        <w:rPr>
          <w:rFonts w:asciiTheme="minorHAnsi" w:eastAsia="Arial" w:hAnsiTheme="minorHAnsi" w:cstheme="minorHAnsi"/>
          <w:b/>
          <w:position w:val="-1"/>
        </w:rPr>
        <w:t>E</w:t>
      </w:r>
      <w:r w:rsidRPr="00497AB5">
        <w:rPr>
          <w:rFonts w:asciiTheme="minorHAnsi" w:eastAsia="Arial" w:hAnsiTheme="minorHAnsi" w:cstheme="minorHAnsi"/>
          <w:b/>
          <w:spacing w:val="-14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b/>
          <w:spacing w:val="1"/>
          <w:position w:val="-1"/>
        </w:rPr>
        <w:t>O</w:t>
      </w:r>
      <w:r w:rsidRPr="00497AB5">
        <w:rPr>
          <w:rFonts w:asciiTheme="minorHAnsi" w:eastAsia="Arial" w:hAnsiTheme="minorHAnsi" w:cstheme="minorHAnsi"/>
          <w:b/>
          <w:position w:val="-1"/>
        </w:rPr>
        <w:t>F</w:t>
      </w:r>
    </w:p>
    <w:p w14:paraId="59C1D848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7C932BA7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34FE9C48" w14:textId="77777777" w:rsidR="005F34CD" w:rsidRPr="00497AB5" w:rsidRDefault="005F34CD">
      <w:pPr>
        <w:spacing w:before="8" w:line="240" w:lineRule="exact"/>
        <w:rPr>
          <w:rFonts w:asciiTheme="minorHAnsi" w:hAnsiTheme="minorHAnsi" w:cstheme="minorHAnsi"/>
          <w:sz w:val="24"/>
          <w:szCs w:val="24"/>
        </w:rPr>
        <w:sectPr w:rsidR="005F34CD" w:rsidRPr="00497AB5">
          <w:type w:val="continuous"/>
          <w:pgSz w:w="11920" w:h="16840"/>
          <w:pgMar w:top="880" w:right="1020" w:bottom="280" w:left="840" w:header="720" w:footer="720" w:gutter="0"/>
          <w:cols w:space="720"/>
        </w:sectPr>
      </w:pPr>
    </w:p>
    <w:p w14:paraId="26BE3E50" w14:textId="77777777" w:rsidR="005F34CD" w:rsidRPr="00497AB5" w:rsidRDefault="00497AB5">
      <w:pPr>
        <w:spacing w:before="34"/>
        <w:ind w:left="532" w:hanging="154"/>
        <w:jc w:val="right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  <w:b/>
          <w:spacing w:val="-5"/>
        </w:rPr>
        <w:t>A</w:t>
      </w:r>
      <w:r w:rsidRPr="00497AB5">
        <w:rPr>
          <w:rFonts w:asciiTheme="minorHAnsi" w:eastAsia="Arial" w:hAnsiTheme="minorHAnsi" w:cstheme="minorHAnsi"/>
          <w:b/>
          <w:spacing w:val="2"/>
        </w:rPr>
        <w:t>C</w:t>
      </w:r>
      <w:r w:rsidRPr="00497AB5">
        <w:rPr>
          <w:rFonts w:asciiTheme="minorHAnsi" w:eastAsia="Arial" w:hAnsiTheme="minorHAnsi" w:cstheme="minorHAnsi"/>
          <w:b/>
        </w:rPr>
        <w:t>C</w:t>
      </w:r>
      <w:r w:rsidRPr="00497AB5">
        <w:rPr>
          <w:rFonts w:asciiTheme="minorHAnsi" w:eastAsia="Arial" w:hAnsiTheme="minorHAnsi" w:cstheme="minorHAnsi"/>
          <w:b/>
          <w:spacing w:val="3"/>
        </w:rPr>
        <w:t>O</w:t>
      </w:r>
      <w:r w:rsidRPr="00497AB5">
        <w:rPr>
          <w:rFonts w:asciiTheme="minorHAnsi" w:eastAsia="Arial" w:hAnsiTheme="minorHAnsi" w:cstheme="minorHAnsi"/>
          <w:b/>
        </w:rPr>
        <w:t>UN</w:t>
      </w:r>
      <w:r w:rsidRPr="00497AB5">
        <w:rPr>
          <w:rFonts w:asciiTheme="minorHAnsi" w:eastAsia="Arial" w:hAnsiTheme="minorHAnsi" w:cstheme="minorHAnsi"/>
          <w:b/>
          <w:spacing w:val="3"/>
        </w:rPr>
        <w:t>T</w:t>
      </w:r>
      <w:r w:rsidRPr="00497AB5">
        <w:rPr>
          <w:rFonts w:asciiTheme="minorHAnsi" w:eastAsia="Arial" w:hAnsiTheme="minorHAnsi" w:cstheme="minorHAnsi"/>
          <w:b/>
        </w:rPr>
        <w:t>S</w:t>
      </w:r>
      <w:r w:rsidRPr="00497AB5">
        <w:rPr>
          <w:rFonts w:asciiTheme="minorHAnsi" w:eastAsia="Arial" w:hAnsiTheme="minorHAnsi" w:cstheme="minorHAnsi"/>
          <w:b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b/>
          <w:spacing w:val="-1"/>
          <w:w w:val="99"/>
        </w:rPr>
        <w:t>S</w:t>
      </w:r>
      <w:r w:rsidRPr="00497AB5">
        <w:rPr>
          <w:rFonts w:asciiTheme="minorHAnsi" w:eastAsia="Arial" w:hAnsiTheme="minorHAnsi" w:cstheme="minorHAnsi"/>
          <w:b/>
          <w:w w:val="99"/>
        </w:rPr>
        <w:t>KIL</w:t>
      </w:r>
      <w:r w:rsidRPr="00497AB5">
        <w:rPr>
          <w:rFonts w:asciiTheme="minorHAnsi" w:eastAsia="Arial" w:hAnsiTheme="minorHAnsi" w:cstheme="minorHAnsi"/>
          <w:b/>
          <w:spacing w:val="3"/>
          <w:w w:val="99"/>
        </w:rPr>
        <w:t>L</w:t>
      </w:r>
      <w:r w:rsidRPr="00497AB5">
        <w:rPr>
          <w:rFonts w:asciiTheme="minorHAnsi" w:eastAsia="Arial" w:hAnsiTheme="minorHAnsi" w:cstheme="minorHAnsi"/>
          <w:b/>
          <w:w w:val="99"/>
        </w:rPr>
        <w:t xml:space="preserve">S </w:t>
      </w:r>
      <w:r w:rsidRPr="00497AB5">
        <w:rPr>
          <w:rFonts w:asciiTheme="minorHAnsi" w:eastAsia="Arial" w:hAnsiTheme="minorHAnsi" w:cstheme="minorHAnsi"/>
          <w:b/>
          <w:spacing w:val="-5"/>
        </w:rPr>
        <w:t>A</w:t>
      </w:r>
      <w:r w:rsidRPr="00497AB5">
        <w:rPr>
          <w:rFonts w:asciiTheme="minorHAnsi" w:eastAsia="Arial" w:hAnsiTheme="minorHAnsi" w:cstheme="minorHAnsi"/>
          <w:b/>
          <w:spacing w:val="3"/>
        </w:rPr>
        <w:t>Q</w:t>
      </w:r>
      <w:r w:rsidRPr="00497AB5">
        <w:rPr>
          <w:rFonts w:asciiTheme="minorHAnsi" w:eastAsia="Arial" w:hAnsiTheme="minorHAnsi" w:cstheme="minorHAnsi"/>
          <w:b/>
        </w:rPr>
        <w:t>U</w:t>
      </w:r>
      <w:r w:rsidRPr="00497AB5">
        <w:rPr>
          <w:rFonts w:asciiTheme="minorHAnsi" w:eastAsia="Arial" w:hAnsiTheme="minorHAnsi" w:cstheme="minorHAnsi"/>
          <w:b/>
          <w:spacing w:val="2"/>
        </w:rPr>
        <w:t>I</w:t>
      </w:r>
      <w:r w:rsidRPr="00497AB5">
        <w:rPr>
          <w:rFonts w:asciiTheme="minorHAnsi" w:eastAsia="Arial" w:hAnsiTheme="minorHAnsi" w:cstheme="minorHAnsi"/>
          <w:b/>
        </w:rPr>
        <w:t>R</w:t>
      </w:r>
      <w:r w:rsidRPr="00497AB5">
        <w:rPr>
          <w:rFonts w:asciiTheme="minorHAnsi" w:eastAsia="Arial" w:hAnsiTheme="minorHAnsi" w:cstheme="minorHAnsi"/>
          <w:b/>
          <w:spacing w:val="-1"/>
        </w:rPr>
        <w:t>E</w:t>
      </w:r>
      <w:r w:rsidRPr="00497AB5">
        <w:rPr>
          <w:rFonts w:asciiTheme="minorHAnsi" w:eastAsia="Arial" w:hAnsiTheme="minorHAnsi" w:cstheme="minorHAnsi"/>
          <w:b/>
        </w:rPr>
        <w:t>D</w:t>
      </w:r>
      <w:r w:rsidRPr="00497AB5">
        <w:rPr>
          <w:rFonts w:asciiTheme="minorHAnsi" w:eastAsia="Arial" w:hAnsiTheme="minorHAnsi" w:cstheme="minorHAnsi"/>
          <w:b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b/>
          <w:spacing w:val="1"/>
          <w:w w:val="99"/>
        </w:rPr>
        <w:t>W</w:t>
      </w:r>
      <w:r w:rsidRPr="00497AB5">
        <w:rPr>
          <w:rFonts w:asciiTheme="minorHAnsi" w:eastAsia="Arial" w:hAnsiTheme="minorHAnsi" w:cstheme="minorHAnsi"/>
          <w:b/>
          <w:w w:val="99"/>
        </w:rPr>
        <w:t>HI</w:t>
      </w:r>
      <w:r w:rsidRPr="00497AB5">
        <w:rPr>
          <w:rFonts w:asciiTheme="minorHAnsi" w:eastAsia="Arial" w:hAnsiTheme="minorHAnsi" w:cstheme="minorHAnsi"/>
          <w:b/>
          <w:spacing w:val="3"/>
          <w:w w:val="99"/>
        </w:rPr>
        <w:t>L</w:t>
      </w:r>
      <w:r w:rsidRPr="00497AB5">
        <w:rPr>
          <w:rFonts w:asciiTheme="minorHAnsi" w:eastAsia="Arial" w:hAnsiTheme="minorHAnsi" w:cstheme="minorHAnsi"/>
          <w:b/>
          <w:spacing w:val="-1"/>
          <w:w w:val="99"/>
        </w:rPr>
        <w:t>S</w:t>
      </w:r>
      <w:r w:rsidRPr="00497AB5">
        <w:rPr>
          <w:rFonts w:asciiTheme="minorHAnsi" w:eastAsia="Arial" w:hAnsiTheme="minorHAnsi" w:cstheme="minorHAnsi"/>
          <w:b/>
          <w:w w:val="99"/>
        </w:rPr>
        <w:t xml:space="preserve">T </w:t>
      </w:r>
      <w:r w:rsidRPr="00497AB5">
        <w:rPr>
          <w:rFonts w:asciiTheme="minorHAnsi" w:eastAsia="Arial" w:hAnsiTheme="minorHAnsi" w:cstheme="minorHAnsi"/>
          <w:b/>
          <w:spacing w:val="-1"/>
          <w:w w:val="99"/>
        </w:rPr>
        <w:t>S</w:t>
      </w:r>
      <w:r w:rsidRPr="00497AB5">
        <w:rPr>
          <w:rFonts w:asciiTheme="minorHAnsi" w:eastAsia="Arial" w:hAnsiTheme="minorHAnsi" w:cstheme="minorHAnsi"/>
          <w:b/>
          <w:spacing w:val="3"/>
          <w:w w:val="99"/>
        </w:rPr>
        <w:t>T</w:t>
      </w:r>
      <w:r w:rsidRPr="00497AB5">
        <w:rPr>
          <w:rFonts w:asciiTheme="minorHAnsi" w:eastAsia="Arial" w:hAnsiTheme="minorHAnsi" w:cstheme="minorHAnsi"/>
          <w:b/>
          <w:w w:val="99"/>
        </w:rPr>
        <w:t>UD</w:t>
      </w:r>
      <w:r w:rsidRPr="00497AB5">
        <w:rPr>
          <w:rFonts w:asciiTheme="minorHAnsi" w:eastAsia="Arial" w:hAnsiTheme="minorHAnsi" w:cstheme="minorHAnsi"/>
          <w:b/>
          <w:spacing w:val="2"/>
          <w:w w:val="99"/>
        </w:rPr>
        <w:t>Y</w:t>
      </w:r>
      <w:r w:rsidRPr="00497AB5">
        <w:rPr>
          <w:rFonts w:asciiTheme="minorHAnsi" w:eastAsia="Arial" w:hAnsiTheme="minorHAnsi" w:cstheme="minorHAnsi"/>
          <w:b/>
          <w:w w:val="99"/>
        </w:rPr>
        <w:t>ING</w:t>
      </w:r>
    </w:p>
    <w:p w14:paraId="6B6959D4" w14:textId="77777777" w:rsidR="005F34CD" w:rsidRPr="00497AB5" w:rsidRDefault="00497AB5">
      <w:pPr>
        <w:tabs>
          <w:tab w:val="left" w:pos="360"/>
        </w:tabs>
        <w:spacing w:before="56" w:line="220" w:lineRule="exact"/>
        <w:ind w:left="360" w:right="774" w:hanging="360"/>
        <w:rPr>
          <w:rFonts w:asciiTheme="minorHAnsi" w:eastAsia="Arial" w:hAnsiTheme="minorHAnsi" w:cstheme="minorHAnsi"/>
        </w:rPr>
      </w:pPr>
      <w:r w:rsidRPr="00497AB5">
        <w:rPr>
          <w:rFonts w:asciiTheme="minorHAnsi" w:hAnsiTheme="minorHAnsi" w:cstheme="minorHAnsi"/>
        </w:rPr>
        <w:br w:type="column"/>
      </w:r>
      <w:r w:rsidRPr="00497AB5">
        <w:rPr>
          <w:rFonts w:asciiTheme="minorHAnsi" w:eastAsia="Segoe MDL2 Assets" w:hAnsiTheme="minorHAnsi" w:cstheme="minorHAnsi"/>
          <w:w w:val="45"/>
        </w:rPr>
        <w:t></w:t>
      </w:r>
      <w:r w:rsidRPr="00497AB5">
        <w:rPr>
          <w:rFonts w:asciiTheme="minorHAnsi" w:eastAsia="Segoe MDL2 Assets" w:hAnsiTheme="minorHAnsi" w:cstheme="minorHAnsi"/>
        </w:rPr>
        <w:tab/>
      </w:r>
      <w:r w:rsidRPr="00497AB5">
        <w:rPr>
          <w:rFonts w:asciiTheme="minorHAnsi" w:eastAsia="Arial" w:hAnsiTheme="minorHAnsi" w:cstheme="minorHAnsi"/>
          <w:spacing w:val="-1"/>
        </w:rPr>
        <w:t>K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o</w:t>
      </w:r>
      <w:r w:rsidRPr="00497AB5">
        <w:rPr>
          <w:rFonts w:asciiTheme="minorHAnsi" w:eastAsia="Arial" w:hAnsiTheme="minorHAnsi" w:cstheme="minorHAnsi"/>
        </w:rPr>
        <w:t>w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g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of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we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pa</w:t>
      </w:r>
      <w:r w:rsidRPr="00497AB5">
        <w:rPr>
          <w:rFonts w:asciiTheme="minorHAnsi" w:eastAsia="Arial" w:hAnsiTheme="minorHAnsi" w:cstheme="minorHAnsi"/>
          <w:spacing w:val="-4"/>
        </w:rPr>
        <w:t>y</w:t>
      </w:r>
      <w:r w:rsidRPr="00497AB5">
        <w:rPr>
          <w:rFonts w:asciiTheme="minorHAnsi" w:eastAsia="Arial" w:hAnsiTheme="minorHAnsi" w:cstheme="minorHAnsi"/>
          <w:spacing w:val="3"/>
        </w:rPr>
        <w:t>r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ll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rc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ic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VA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 xml:space="preserve">tax 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et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ns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b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nk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re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-1"/>
        </w:rPr>
        <w:t>il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5"/>
        </w:rPr>
        <w:t>n</w:t>
      </w:r>
      <w:r w:rsidRPr="00497AB5">
        <w:rPr>
          <w:rFonts w:asciiTheme="minorHAnsi" w:eastAsia="Arial" w:hAnsiTheme="minorHAnsi" w:cstheme="minorHAnsi"/>
        </w:rPr>
        <w:t>.</w:t>
      </w:r>
    </w:p>
    <w:p w14:paraId="43A800E4" w14:textId="77777777" w:rsidR="005F34CD" w:rsidRPr="00497AB5" w:rsidRDefault="00497AB5">
      <w:pPr>
        <w:spacing w:line="240" w:lineRule="exact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  <w:position w:val="-1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Q</w:t>
      </w:r>
      <w:r w:rsidRPr="00497AB5">
        <w:rPr>
          <w:rFonts w:asciiTheme="minorHAnsi" w:eastAsia="Arial" w:hAnsiTheme="minorHAnsi" w:cstheme="minorHAnsi"/>
          <w:position w:val="-1"/>
        </w:rPr>
        <w:t>u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c</w:t>
      </w:r>
      <w:r w:rsidRPr="00497AB5">
        <w:rPr>
          <w:rFonts w:asciiTheme="minorHAnsi" w:eastAsia="Arial" w:hAnsiTheme="minorHAnsi" w:cstheme="minorHAnsi"/>
          <w:spacing w:val="3"/>
          <w:position w:val="-1"/>
        </w:rPr>
        <w:t>k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l</w:t>
      </w:r>
      <w:r w:rsidRPr="00497AB5">
        <w:rPr>
          <w:rFonts w:asciiTheme="minorHAnsi" w:eastAsia="Arial" w:hAnsiTheme="minorHAnsi" w:cstheme="minorHAnsi"/>
          <w:position w:val="-1"/>
        </w:rPr>
        <w:t>y</w:t>
      </w:r>
      <w:r w:rsidRPr="00497AB5">
        <w:rPr>
          <w:rFonts w:asciiTheme="minorHAnsi" w:eastAsia="Arial" w:hAnsiTheme="minorHAnsi" w:cstheme="minorHAnsi"/>
          <w:spacing w:val="-13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re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s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p</w:t>
      </w:r>
      <w:r w:rsidRPr="00497AB5">
        <w:rPr>
          <w:rFonts w:asciiTheme="minorHAnsi" w:eastAsia="Arial" w:hAnsiTheme="minorHAnsi" w:cstheme="minorHAnsi"/>
          <w:position w:val="-1"/>
        </w:rPr>
        <w:t>o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n</w:t>
      </w:r>
      <w:r w:rsidRPr="00497AB5">
        <w:rPr>
          <w:rFonts w:asciiTheme="minorHAnsi" w:eastAsia="Arial" w:hAnsiTheme="minorHAnsi" w:cstheme="minorHAnsi"/>
          <w:position w:val="-1"/>
        </w:rPr>
        <w:t>d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n</w:t>
      </w:r>
      <w:r w:rsidRPr="00497AB5">
        <w:rPr>
          <w:rFonts w:asciiTheme="minorHAnsi" w:eastAsia="Arial" w:hAnsiTheme="minorHAnsi" w:cstheme="minorHAnsi"/>
          <w:position w:val="-1"/>
        </w:rPr>
        <w:t>g</w:t>
      </w:r>
      <w:r w:rsidRPr="00497AB5">
        <w:rPr>
          <w:rFonts w:asciiTheme="minorHAnsi" w:eastAsia="Arial" w:hAnsiTheme="minorHAnsi" w:cstheme="minorHAnsi"/>
          <w:spacing w:val="-10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t</w:t>
      </w:r>
      <w:r w:rsidRPr="00497AB5">
        <w:rPr>
          <w:rFonts w:asciiTheme="minorHAnsi" w:eastAsia="Arial" w:hAnsiTheme="minorHAnsi" w:cstheme="minorHAnsi"/>
          <w:position w:val="-1"/>
        </w:rPr>
        <w:t>o q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u</w:t>
      </w:r>
      <w:r w:rsidRPr="00497AB5">
        <w:rPr>
          <w:rFonts w:asciiTheme="minorHAnsi" w:eastAsia="Arial" w:hAnsiTheme="minorHAnsi" w:cstheme="minorHAnsi"/>
          <w:position w:val="-1"/>
        </w:rPr>
        <w:t>er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i</w:t>
      </w:r>
      <w:r w:rsidRPr="00497AB5">
        <w:rPr>
          <w:rFonts w:asciiTheme="minorHAnsi" w:eastAsia="Arial" w:hAnsiTheme="minorHAnsi" w:cstheme="minorHAnsi"/>
          <w:position w:val="-1"/>
        </w:rPr>
        <w:t>es</w:t>
      </w:r>
      <w:r w:rsidRPr="00497AB5">
        <w:rPr>
          <w:rFonts w:asciiTheme="minorHAnsi" w:eastAsia="Arial" w:hAnsiTheme="minorHAnsi" w:cstheme="minorHAnsi"/>
          <w:spacing w:val="-6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re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l</w:t>
      </w:r>
      <w:r w:rsidRPr="00497AB5">
        <w:rPr>
          <w:rFonts w:asciiTheme="minorHAnsi" w:eastAsia="Arial" w:hAnsiTheme="minorHAnsi" w:cstheme="minorHAnsi"/>
          <w:position w:val="-1"/>
        </w:rPr>
        <w:t>a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t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n</w:t>
      </w:r>
      <w:r w:rsidRPr="00497AB5">
        <w:rPr>
          <w:rFonts w:asciiTheme="minorHAnsi" w:eastAsia="Arial" w:hAnsiTheme="minorHAnsi" w:cstheme="minorHAnsi"/>
          <w:position w:val="-1"/>
        </w:rPr>
        <w:t>g</w:t>
      </w:r>
      <w:r w:rsidRPr="00497AB5">
        <w:rPr>
          <w:rFonts w:asciiTheme="minorHAnsi" w:eastAsia="Arial" w:hAnsiTheme="minorHAnsi" w:cstheme="minorHAnsi"/>
          <w:spacing w:val="-7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t</w:t>
      </w:r>
      <w:r w:rsidRPr="00497AB5">
        <w:rPr>
          <w:rFonts w:asciiTheme="minorHAnsi" w:eastAsia="Arial" w:hAnsiTheme="minorHAnsi" w:cstheme="minorHAnsi"/>
          <w:position w:val="-1"/>
        </w:rPr>
        <w:t xml:space="preserve">o 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n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v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o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c</w:t>
      </w:r>
      <w:r w:rsidRPr="00497AB5">
        <w:rPr>
          <w:rFonts w:asciiTheme="minorHAnsi" w:eastAsia="Arial" w:hAnsiTheme="minorHAnsi" w:cstheme="minorHAnsi"/>
          <w:position w:val="-1"/>
        </w:rPr>
        <w:t>es</w:t>
      </w:r>
      <w:r w:rsidRPr="00497AB5">
        <w:rPr>
          <w:rFonts w:asciiTheme="minorHAnsi" w:eastAsia="Arial" w:hAnsiTheme="minorHAnsi" w:cstheme="minorHAnsi"/>
          <w:spacing w:val="-6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a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n</w:t>
      </w:r>
      <w:r w:rsidRPr="00497AB5">
        <w:rPr>
          <w:rFonts w:asciiTheme="minorHAnsi" w:eastAsia="Arial" w:hAnsiTheme="minorHAnsi" w:cstheme="minorHAnsi"/>
          <w:position w:val="-1"/>
        </w:rPr>
        <w:t>d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p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a</w:t>
      </w:r>
      <w:r w:rsidRPr="00497AB5">
        <w:rPr>
          <w:rFonts w:asciiTheme="minorHAnsi" w:eastAsia="Arial" w:hAnsiTheme="minorHAnsi" w:cstheme="minorHAnsi"/>
          <w:spacing w:val="-6"/>
          <w:position w:val="-1"/>
        </w:rPr>
        <w:t>y</w:t>
      </w:r>
      <w:r w:rsidRPr="00497AB5">
        <w:rPr>
          <w:rFonts w:asciiTheme="minorHAnsi" w:eastAsia="Arial" w:hAnsiTheme="minorHAnsi" w:cstheme="minorHAnsi"/>
          <w:spacing w:val="4"/>
          <w:position w:val="-1"/>
        </w:rPr>
        <w:t>m</w:t>
      </w:r>
      <w:r w:rsidRPr="00497AB5">
        <w:rPr>
          <w:rFonts w:asciiTheme="minorHAnsi" w:eastAsia="Arial" w:hAnsiTheme="minorHAnsi" w:cstheme="minorHAnsi"/>
          <w:position w:val="-1"/>
        </w:rPr>
        <w:t>e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n</w:t>
      </w:r>
      <w:r w:rsidRPr="00497AB5">
        <w:rPr>
          <w:rFonts w:asciiTheme="minorHAnsi" w:eastAsia="Arial" w:hAnsiTheme="minorHAnsi" w:cstheme="minorHAnsi"/>
          <w:position w:val="-1"/>
        </w:rPr>
        <w:t>t</w:t>
      </w:r>
      <w:r w:rsidRPr="00497AB5">
        <w:rPr>
          <w:rFonts w:asciiTheme="minorHAnsi" w:eastAsia="Arial" w:hAnsiTheme="minorHAnsi" w:cstheme="minorHAnsi"/>
          <w:spacing w:val="9"/>
          <w:position w:val="-1"/>
        </w:rPr>
        <w:t>s</w:t>
      </w:r>
      <w:r w:rsidRPr="00497AB5">
        <w:rPr>
          <w:rFonts w:asciiTheme="minorHAnsi" w:eastAsia="Arial" w:hAnsiTheme="minorHAnsi" w:cstheme="minorHAnsi"/>
          <w:position w:val="-1"/>
        </w:rPr>
        <w:t>.</w:t>
      </w:r>
    </w:p>
    <w:p w14:paraId="1F3713CE" w14:textId="77777777" w:rsidR="005F34CD" w:rsidRPr="00497AB5" w:rsidRDefault="00497AB5">
      <w:pPr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G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eral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2"/>
        </w:rPr>
        <w:t>ff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dut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3"/>
        </w:rPr>
        <w:t>s</w:t>
      </w:r>
      <w:r w:rsidRPr="00497AB5">
        <w:rPr>
          <w:rFonts w:asciiTheme="minorHAnsi" w:eastAsia="Arial" w:hAnsiTheme="minorHAnsi" w:cstheme="minorHAnsi"/>
        </w:rPr>
        <w:t>wer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1"/>
        </w:rPr>
        <w:t>h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</w:rPr>
        <w:t>the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5"/>
        </w:rPr>
        <w:t>t</w:t>
      </w:r>
      <w:r w:rsidRPr="00497AB5">
        <w:rPr>
          <w:rFonts w:asciiTheme="minorHAnsi" w:eastAsia="Arial" w:hAnsiTheme="minorHAnsi" w:cstheme="minorHAnsi"/>
        </w:rPr>
        <w:t>.</w:t>
      </w:r>
    </w:p>
    <w:p w14:paraId="1EFF8BAC" w14:textId="77777777" w:rsidR="005F34CD" w:rsidRPr="00497AB5" w:rsidRDefault="00497AB5">
      <w:pPr>
        <w:spacing w:before="3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</w:rPr>
        <w:t>Han</w:t>
      </w:r>
      <w:r w:rsidRPr="00497AB5">
        <w:rPr>
          <w:rFonts w:asciiTheme="minorHAnsi" w:eastAsia="Arial" w:hAnsiTheme="minorHAnsi" w:cstheme="minorHAnsi"/>
          <w:spacing w:val="1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p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h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re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nk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ac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</w:rPr>
        <w:t>nt</w:t>
      </w:r>
      <w:r w:rsidRPr="00497AB5">
        <w:rPr>
          <w:rFonts w:asciiTheme="minorHAnsi" w:eastAsia="Arial" w:hAnsiTheme="minorHAnsi" w:cstheme="minorHAnsi"/>
          <w:spacing w:val="7"/>
        </w:rPr>
        <w:t>s</w:t>
      </w:r>
      <w:r w:rsidRPr="00497AB5">
        <w:rPr>
          <w:rFonts w:asciiTheme="minorHAnsi" w:eastAsia="Arial" w:hAnsiTheme="minorHAnsi" w:cstheme="minorHAnsi"/>
        </w:rPr>
        <w:t>.</w:t>
      </w:r>
    </w:p>
    <w:p w14:paraId="4C9E040D" w14:textId="77777777" w:rsidR="005F34CD" w:rsidRPr="00497AB5" w:rsidRDefault="00497AB5">
      <w:pPr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   </w:t>
      </w:r>
      <w:r w:rsidRPr="00497AB5">
        <w:rPr>
          <w:rFonts w:asciiTheme="minorHAnsi" w:eastAsia="Segoe MDL2 Assets" w:hAnsiTheme="minorHAnsi" w:cstheme="minorHAnsi"/>
          <w:spacing w:val="4"/>
          <w:w w:val="45"/>
        </w:rPr>
        <w:t xml:space="preserve"> </w:t>
      </w:r>
      <w:r w:rsidRPr="00497AB5">
        <w:rPr>
          <w:rFonts w:asciiTheme="minorHAnsi" w:eastAsia="Arial" w:hAnsiTheme="minorHAnsi" w:cstheme="minorHAnsi"/>
        </w:rPr>
        <w:t>Re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ci</w:t>
      </w:r>
      <w:r w:rsidRPr="00497AB5">
        <w:rPr>
          <w:rFonts w:asciiTheme="minorHAnsi" w:eastAsia="Arial" w:hAnsiTheme="minorHAnsi" w:cstheme="minorHAnsi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pa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nts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  <w:spacing w:val="-2"/>
        </w:rPr>
        <w:t>w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  <w:spacing w:val="-1"/>
        </w:rPr>
        <w:t>ll</w:t>
      </w:r>
      <w:r w:rsidRPr="00497AB5">
        <w:rPr>
          <w:rFonts w:asciiTheme="minorHAnsi" w:eastAsia="Arial" w:hAnsiTheme="minorHAnsi" w:cstheme="minorHAnsi"/>
          <w:spacing w:val="4"/>
        </w:rPr>
        <w:t>s</w:t>
      </w:r>
      <w:r w:rsidRPr="00497AB5">
        <w:rPr>
          <w:rFonts w:asciiTheme="minorHAnsi" w:eastAsia="Arial" w:hAnsiTheme="minorHAnsi" w:cstheme="minorHAnsi"/>
        </w:rPr>
        <w:t>.</w:t>
      </w:r>
    </w:p>
    <w:p w14:paraId="650E33E6" w14:textId="77777777" w:rsidR="005F34CD" w:rsidRPr="00497AB5" w:rsidRDefault="00497AB5">
      <w:pPr>
        <w:spacing w:before="2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</w:rPr>
        <w:t>Chec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</w:rPr>
        <w:t>ing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P</w:t>
      </w:r>
      <w:r w:rsidRPr="00497AB5">
        <w:rPr>
          <w:rFonts w:asciiTheme="minorHAnsi" w:eastAsia="Arial" w:hAnsiTheme="minorHAnsi" w:cstheme="minorHAnsi"/>
        </w:rPr>
        <w:t>ur</w:t>
      </w:r>
      <w:r w:rsidRPr="00497AB5">
        <w:rPr>
          <w:rFonts w:asciiTheme="minorHAnsi" w:eastAsia="Arial" w:hAnsiTheme="minorHAnsi" w:cstheme="minorHAnsi"/>
          <w:spacing w:val="2"/>
        </w:rPr>
        <w:t>c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to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3"/>
        </w:rPr>
        <w:t>r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</w:rPr>
        <w:t>No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4"/>
        </w:rPr>
        <w:t>s</w:t>
      </w:r>
      <w:r w:rsidRPr="00497AB5">
        <w:rPr>
          <w:rFonts w:asciiTheme="minorHAnsi" w:eastAsia="Arial" w:hAnsiTheme="minorHAnsi" w:cstheme="minorHAnsi"/>
        </w:rPr>
        <w:t>.</w:t>
      </w:r>
    </w:p>
    <w:p w14:paraId="6CE9DBD7" w14:textId="77777777" w:rsidR="005F34CD" w:rsidRPr="00497AB5" w:rsidRDefault="00497AB5">
      <w:pPr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P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 t</w:t>
      </w:r>
      <w:r w:rsidRPr="00497AB5">
        <w:rPr>
          <w:rFonts w:asciiTheme="minorHAnsi" w:eastAsia="Arial" w:hAnsiTheme="minorHAnsi" w:cstheme="minorHAnsi"/>
          <w:spacing w:val="-1"/>
        </w:rPr>
        <w:t>h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use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</w:rPr>
        <w:t xml:space="preserve">f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2"/>
        </w:rPr>
        <w:t>m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</w:rPr>
        <w:t>ter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2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u</w:t>
      </w:r>
      <w:r w:rsidRPr="00497AB5">
        <w:rPr>
          <w:rFonts w:asciiTheme="minorHAnsi" w:eastAsia="Arial" w:hAnsiTheme="minorHAnsi" w:cstheme="minorHAnsi"/>
        </w:rPr>
        <w:t>nt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6"/>
        </w:rPr>
        <w:t>s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>tem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spreads</w:t>
      </w:r>
      <w:r w:rsidRPr="00497AB5">
        <w:rPr>
          <w:rFonts w:asciiTheme="minorHAnsi" w:eastAsia="Arial" w:hAnsiTheme="minorHAnsi" w:cstheme="minorHAnsi"/>
          <w:spacing w:val="2"/>
        </w:rPr>
        <w:t>h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.</w:t>
      </w:r>
    </w:p>
    <w:p w14:paraId="62A3A66A" w14:textId="77777777" w:rsidR="005F34CD" w:rsidRPr="00497AB5" w:rsidRDefault="00497AB5">
      <w:pPr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cc</w:t>
      </w:r>
      <w:r w:rsidRPr="00497AB5">
        <w:rPr>
          <w:rFonts w:asciiTheme="minorHAnsi" w:eastAsia="Arial" w:hAnsiTheme="minorHAnsi" w:cstheme="minorHAnsi"/>
        </w:rPr>
        <w:t>urate</w:t>
      </w:r>
      <w:r w:rsidRPr="00497AB5">
        <w:rPr>
          <w:rFonts w:asciiTheme="minorHAnsi" w:eastAsia="Arial" w:hAnsiTheme="minorHAnsi" w:cstheme="minorHAnsi"/>
          <w:spacing w:val="3"/>
        </w:rPr>
        <w:t>l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</w:rPr>
        <w:t>pro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ss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>u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1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li</w:t>
      </w:r>
      <w:r w:rsidRPr="00497AB5">
        <w:rPr>
          <w:rFonts w:asciiTheme="minorHAnsi" w:eastAsia="Arial" w:hAnsiTheme="minorHAnsi" w:cstheme="minorHAnsi"/>
        </w:rPr>
        <w:t>er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c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d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  <w:spacing w:val="7"/>
        </w:rPr>
        <w:t>s</w:t>
      </w:r>
      <w:r w:rsidRPr="00497AB5">
        <w:rPr>
          <w:rFonts w:asciiTheme="minorHAnsi" w:eastAsia="Arial" w:hAnsiTheme="minorHAnsi" w:cstheme="minorHAnsi"/>
        </w:rPr>
        <w:t>.</w:t>
      </w:r>
    </w:p>
    <w:p w14:paraId="3B340C25" w14:textId="77777777" w:rsidR="005F34CD" w:rsidRPr="00497AB5" w:rsidRDefault="00497AB5">
      <w:pPr>
        <w:spacing w:before="2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G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  <w:spacing w:val="-4"/>
        </w:rPr>
        <w:t>y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1"/>
        </w:rPr>
        <w:t>o</w:t>
      </w:r>
      <w:r w:rsidRPr="00497AB5">
        <w:rPr>
          <w:rFonts w:asciiTheme="minorHAnsi" w:eastAsia="Arial" w:hAnsiTheme="minorHAnsi" w:cstheme="minorHAnsi"/>
        </w:rPr>
        <w:t>ard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-1"/>
        </w:rPr>
        <w:t>ill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</w:rPr>
        <w:t>nd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b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t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3"/>
        </w:rPr>
        <w:t xml:space="preserve"> </w:t>
      </w:r>
      <w:r w:rsidRPr="00497AB5">
        <w:rPr>
          <w:rFonts w:asciiTheme="minorHAnsi" w:eastAsia="Arial" w:hAnsiTheme="minorHAnsi" w:cstheme="minorHAnsi"/>
        </w:rPr>
        <w:t>q</w:t>
      </w:r>
      <w:r w:rsidRPr="00497AB5">
        <w:rPr>
          <w:rFonts w:asciiTheme="minorHAnsi" w:eastAsia="Arial" w:hAnsiTheme="minorHAnsi" w:cstheme="minorHAnsi"/>
          <w:spacing w:val="1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p</w:t>
      </w:r>
      <w:r w:rsidRPr="00497AB5">
        <w:rPr>
          <w:rFonts w:asciiTheme="minorHAnsi" w:eastAsia="Arial" w:hAnsiTheme="minorHAnsi" w:cstheme="minorHAnsi"/>
        </w:rPr>
        <w:t>ut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nd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ate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ci</w:t>
      </w:r>
      <w:r w:rsidRPr="00497AB5">
        <w:rPr>
          <w:rFonts w:asciiTheme="minorHAnsi" w:eastAsia="Arial" w:hAnsiTheme="minorHAnsi" w:cstheme="minorHAnsi"/>
        </w:rPr>
        <w:t>al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3"/>
        </w:rPr>
        <w:t>a</w:t>
      </w:r>
      <w:r w:rsidRPr="00497AB5">
        <w:rPr>
          <w:rFonts w:asciiTheme="minorHAnsi" w:eastAsia="Arial" w:hAnsiTheme="minorHAnsi" w:cstheme="minorHAnsi"/>
        </w:rPr>
        <w:t>.</w:t>
      </w:r>
    </w:p>
    <w:p w14:paraId="56C2C6E6" w14:textId="77777777" w:rsidR="005F34CD" w:rsidRPr="00497AB5" w:rsidRDefault="00497AB5">
      <w:pPr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ur</w:t>
      </w:r>
      <w:r w:rsidRPr="00497AB5">
        <w:rPr>
          <w:rFonts w:asciiTheme="minorHAnsi" w:eastAsia="Arial" w:hAnsiTheme="minorHAnsi" w:cstheme="minorHAnsi"/>
          <w:spacing w:val="2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l</w:t>
      </w:r>
      <w:r w:rsidRPr="00497AB5">
        <w:rPr>
          <w:rFonts w:asciiTheme="minorHAnsi" w:eastAsia="Arial" w:hAnsiTheme="minorHAnsi" w:cstheme="minorHAnsi"/>
          <w:spacing w:val="-1"/>
        </w:rPr>
        <w:t xml:space="preserve"> 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are</w:t>
      </w:r>
      <w:r w:rsidRPr="00497AB5">
        <w:rPr>
          <w:rFonts w:asciiTheme="minorHAnsi" w:eastAsia="Arial" w:hAnsiTheme="minorHAnsi" w:cstheme="minorHAnsi"/>
          <w:spacing w:val="-1"/>
        </w:rPr>
        <w:t xml:space="preserve"> v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li</w:t>
      </w:r>
      <w:r w:rsidRPr="00497AB5">
        <w:rPr>
          <w:rFonts w:asciiTheme="minorHAnsi" w:eastAsia="Arial" w:hAnsiTheme="minorHAnsi" w:cstheme="minorHAnsi"/>
          <w:spacing w:val="2"/>
        </w:rPr>
        <w:t>d</w:t>
      </w:r>
      <w:r w:rsidRPr="00497AB5">
        <w:rPr>
          <w:rFonts w:asciiTheme="minorHAnsi" w:eastAsia="Arial" w:hAnsiTheme="minorHAnsi" w:cstheme="minorHAnsi"/>
        </w:rPr>
        <w:t>at</w:t>
      </w:r>
      <w:r w:rsidRPr="00497AB5">
        <w:rPr>
          <w:rFonts w:asciiTheme="minorHAnsi" w:eastAsia="Arial" w:hAnsiTheme="minorHAnsi" w:cstheme="minorHAnsi"/>
          <w:spacing w:val="1"/>
        </w:rPr>
        <w:t>e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g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re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3"/>
        </w:rPr>
        <w:t>r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  <w:spacing w:val="8"/>
        </w:rPr>
        <w:t>s</w:t>
      </w:r>
      <w:r w:rsidRPr="00497AB5">
        <w:rPr>
          <w:rFonts w:asciiTheme="minorHAnsi" w:eastAsia="Arial" w:hAnsiTheme="minorHAnsi" w:cstheme="minorHAnsi"/>
        </w:rPr>
        <w:t>.</w:t>
      </w:r>
    </w:p>
    <w:p w14:paraId="09554F22" w14:textId="77777777" w:rsidR="005F34CD" w:rsidRPr="00497AB5" w:rsidRDefault="00497AB5">
      <w:pPr>
        <w:spacing w:before="2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</w:rPr>
        <w:t>M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tor</w:t>
      </w:r>
      <w:r w:rsidRPr="00497AB5">
        <w:rPr>
          <w:rFonts w:asciiTheme="minorHAnsi" w:eastAsia="Arial" w:hAnsiTheme="minorHAnsi" w:cstheme="minorHAnsi"/>
          <w:spacing w:val="2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to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er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u</w:t>
      </w:r>
      <w:r w:rsidRPr="00497AB5">
        <w:rPr>
          <w:rFonts w:asciiTheme="minorHAnsi" w:eastAsia="Arial" w:hAnsiTheme="minorHAnsi" w:cstheme="minorHAnsi"/>
        </w:rPr>
        <w:t>nts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</w:rPr>
        <w:t>or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no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-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4"/>
        </w:rPr>
        <w:t>a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1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4"/>
        </w:rPr>
        <w:t>a</w:t>
      </w:r>
      <w:r w:rsidRPr="00497AB5">
        <w:rPr>
          <w:rFonts w:asciiTheme="minorHAnsi" w:eastAsia="Arial" w:hAnsiTheme="minorHAnsi" w:cstheme="minorHAnsi"/>
          <w:spacing w:val="-4"/>
        </w:rPr>
        <w:t>y</w:t>
      </w:r>
      <w:r w:rsidRPr="00497AB5">
        <w:rPr>
          <w:rFonts w:asciiTheme="minorHAnsi" w:eastAsia="Arial" w:hAnsiTheme="minorHAnsi" w:cstheme="minorHAnsi"/>
        </w:rPr>
        <w:t>ed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4"/>
        </w:rPr>
        <w:t>a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3"/>
        </w:rPr>
        <w:t>t</w:t>
      </w:r>
      <w:r w:rsidRPr="00497AB5">
        <w:rPr>
          <w:rFonts w:asciiTheme="minorHAnsi" w:eastAsia="Arial" w:hAnsiTheme="minorHAnsi" w:cstheme="minorHAnsi"/>
        </w:rPr>
        <w:t>.</w:t>
      </w:r>
    </w:p>
    <w:p w14:paraId="28C97C35" w14:textId="77777777" w:rsidR="005F34CD" w:rsidRPr="00497AB5" w:rsidRDefault="00497AB5">
      <w:pPr>
        <w:spacing w:line="220" w:lineRule="exact"/>
        <w:rPr>
          <w:rFonts w:asciiTheme="minorHAnsi" w:eastAsia="Arial" w:hAnsiTheme="minorHAnsi" w:cstheme="minorHAnsi"/>
        </w:rPr>
        <w:sectPr w:rsidR="005F34CD" w:rsidRPr="00497AB5">
          <w:type w:val="continuous"/>
          <w:pgSz w:w="11920" w:h="16840"/>
          <w:pgMar w:top="880" w:right="1020" w:bottom="280" w:left="840" w:header="720" w:footer="720" w:gutter="0"/>
          <w:cols w:num="2" w:space="720" w:equalWidth="0">
            <w:col w:w="2313" w:space="213"/>
            <w:col w:w="7534"/>
          </w:cols>
        </w:sectPr>
      </w:pPr>
      <w:r w:rsidRPr="00497AB5">
        <w:rPr>
          <w:rFonts w:asciiTheme="minorHAnsi" w:eastAsia="Segoe MDL2 Assets" w:hAnsiTheme="minorHAnsi" w:cstheme="minorHAnsi"/>
          <w:w w:val="45"/>
          <w:position w:val="-1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P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r</w:t>
      </w:r>
      <w:r w:rsidRPr="00497AB5">
        <w:rPr>
          <w:rFonts w:asciiTheme="minorHAnsi" w:eastAsia="Arial" w:hAnsiTheme="minorHAnsi" w:cstheme="minorHAnsi"/>
          <w:position w:val="-1"/>
        </w:rPr>
        <w:t>e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p</w:t>
      </w:r>
      <w:r w:rsidRPr="00497AB5">
        <w:rPr>
          <w:rFonts w:asciiTheme="minorHAnsi" w:eastAsia="Arial" w:hAnsiTheme="minorHAnsi" w:cstheme="minorHAnsi"/>
          <w:position w:val="-1"/>
        </w:rPr>
        <w:t>are</w:t>
      </w:r>
      <w:r w:rsidRPr="00497AB5">
        <w:rPr>
          <w:rFonts w:asciiTheme="minorHAnsi" w:eastAsia="Arial" w:hAnsiTheme="minorHAnsi" w:cstheme="minorHAnsi"/>
          <w:spacing w:val="-5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p</w:t>
      </w:r>
      <w:r w:rsidRPr="00497AB5">
        <w:rPr>
          <w:rFonts w:asciiTheme="minorHAnsi" w:eastAsia="Arial" w:hAnsiTheme="minorHAnsi" w:cstheme="minorHAnsi"/>
          <w:spacing w:val="4"/>
          <w:position w:val="-1"/>
        </w:rPr>
        <w:t>a</w:t>
      </w:r>
      <w:r w:rsidRPr="00497AB5">
        <w:rPr>
          <w:rFonts w:asciiTheme="minorHAnsi" w:eastAsia="Arial" w:hAnsiTheme="minorHAnsi" w:cstheme="minorHAnsi"/>
          <w:spacing w:val="-6"/>
          <w:position w:val="-1"/>
        </w:rPr>
        <w:t>y</w:t>
      </w:r>
      <w:r w:rsidRPr="00497AB5">
        <w:rPr>
          <w:rFonts w:asciiTheme="minorHAnsi" w:eastAsia="Arial" w:hAnsiTheme="minorHAnsi" w:cstheme="minorHAnsi"/>
          <w:spacing w:val="4"/>
          <w:position w:val="-1"/>
        </w:rPr>
        <w:t>m</w:t>
      </w:r>
      <w:r w:rsidRPr="00497AB5">
        <w:rPr>
          <w:rFonts w:asciiTheme="minorHAnsi" w:eastAsia="Arial" w:hAnsiTheme="minorHAnsi" w:cstheme="minorHAnsi"/>
          <w:position w:val="-1"/>
        </w:rPr>
        <w:t>e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n</w:t>
      </w:r>
      <w:r w:rsidRPr="00497AB5">
        <w:rPr>
          <w:rFonts w:asciiTheme="minorHAnsi" w:eastAsia="Arial" w:hAnsiTheme="minorHAnsi" w:cstheme="minorHAnsi"/>
          <w:position w:val="-1"/>
        </w:rPr>
        <w:t>ts</w:t>
      </w:r>
      <w:r w:rsidRPr="00497AB5">
        <w:rPr>
          <w:rFonts w:asciiTheme="minorHAnsi" w:eastAsia="Arial" w:hAnsiTheme="minorHAnsi" w:cstheme="minorHAnsi"/>
          <w:spacing w:val="-8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f</w:t>
      </w:r>
      <w:r w:rsidRPr="00497AB5">
        <w:rPr>
          <w:rFonts w:asciiTheme="minorHAnsi" w:eastAsia="Arial" w:hAnsiTheme="minorHAnsi" w:cstheme="minorHAnsi"/>
          <w:position w:val="-1"/>
        </w:rPr>
        <w:t>or</w:t>
      </w:r>
      <w:r w:rsidRPr="00497AB5">
        <w:rPr>
          <w:rFonts w:asciiTheme="minorHAnsi" w:eastAsia="Arial" w:hAnsiTheme="minorHAnsi" w:cstheme="minorHAnsi"/>
          <w:spacing w:val="-2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s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position w:val="-1"/>
        </w:rPr>
        <w:t>g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n</w:t>
      </w:r>
      <w:r w:rsidRPr="00497AB5">
        <w:rPr>
          <w:rFonts w:asciiTheme="minorHAnsi" w:eastAsia="Arial" w:hAnsiTheme="minorHAnsi" w:cstheme="minorHAnsi"/>
          <w:position w:val="-1"/>
        </w:rPr>
        <w:t>at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u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r</w:t>
      </w:r>
      <w:r w:rsidRPr="00497AB5">
        <w:rPr>
          <w:rFonts w:asciiTheme="minorHAnsi" w:eastAsia="Arial" w:hAnsiTheme="minorHAnsi" w:cstheme="minorHAnsi"/>
          <w:position w:val="-1"/>
        </w:rPr>
        <w:t>e.</w:t>
      </w:r>
    </w:p>
    <w:p w14:paraId="54AEC137" w14:textId="77777777" w:rsidR="005F34CD" w:rsidRPr="00497AB5" w:rsidRDefault="005F34CD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4F372B27" w14:textId="77777777" w:rsidR="005F34CD" w:rsidRPr="00497AB5" w:rsidRDefault="00497AB5">
      <w:pPr>
        <w:spacing w:before="30"/>
        <w:ind w:left="504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  <w:b/>
          <w:spacing w:val="-1"/>
          <w:position w:val="2"/>
        </w:rPr>
        <w:t>PE</w:t>
      </w:r>
      <w:r w:rsidRPr="00497AB5">
        <w:rPr>
          <w:rFonts w:asciiTheme="minorHAnsi" w:eastAsia="Arial" w:hAnsiTheme="minorHAnsi" w:cstheme="minorHAnsi"/>
          <w:b/>
          <w:spacing w:val="2"/>
          <w:position w:val="2"/>
        </w:rPr>
        <w:t>R</w:t>
      </w:r>
      <w:r w:rsidRPr="00497AB5">
        <w:rPr>
          <w:rFonts w:asciiTheme="minorHAnsi" w:eastAsia="Arial" w:hAnsiTheme="minorHAnsi" w:cstheme="minorHAnsi"/>
          <w:b/>
          <w:spacing w:val="-1"/>
          <w:position w:val="2"/>
        </w:rPr>
        <w:t>S</w:t>
      </w:r>
      <w:r w:rsidRPr="00497AB5">
        <w:rPr>
          <w:rFonts w:asciiTheme="minorHAnsi" w:eastAsia="Arial" w:hAnsiTheme="minorHAnsi" w:cstheme="minorHAnsi"/>
          <w:b/>
          <w:spacing w:val="1"/>
          <w:position w:val="2"/>
        </w:rPr>
        <w:t>O</w:t>
      </w:r>
      <w:r w:rsidRPr="00497AB5">
        <w:rPr>
          <w:rFonts w:asciiTheme="minorHAnsi" w:eastAsia="Arial" w:hAnsiTheme="minorHAnsi" w:cstheme="minorHAnsi"/>
          <w:b/>
          <w:spacing w:val="5"/>
          <w:position w:val="2"/>
        </w:rPr>
        <w:t>N</w:t>
      </w:r>
      <w:r w:rsidRPr="00497AB5">
        <w:rPr>
          <w:rFonts w:asciiTheme="minorHAnsi" w:eastAsia="Arial" w:hAnsiTheme="minorHAnsi" w:cstheme="minorHAnsi"/>
          <w:b/>
          <w:spacing w:val="-5"/>
          <w:position w:val="2"/>
        </w:rPr>
        <w:t>A</w:t>
      </w:r>
      <w:r w:rsidRPr="00497AB5">
        <w:rPr>
          <w:rFonts w:asciiTheme="minorHAnsi" w:eastAsia="Arial" w:hAnsiTheme="minorHAnsi" w:cstheme="minorHAnsi"/>
          <w:b/>
          <w:spacing w:val="3"/>
          <w:position w:val="2"/>
        </w:rPr>
        <w:t>L</w:t>
      </w:r>
      <w:r w:rsidRPr="00497AB5">
        <w:rPr>
          <w:rFonts w:asciiTheme="minorHAnsi" w:eastAsia="Arial" w:hAnsiTheme="minorHAnsi" w:cstheme="minorHAnsi"/>
          <w:b/>
          <w:spacing w:val="-1"/>
          <w:position w:val="2"/>
        </w:rPr>
        <w:t>S</w:t>
      </w:r>
      <w:r w:rsidRPr="00497AB5">
        <w:rPr>
          <w:rFonts w:asciiTheme="minorHAnsi" w:eastAsia="Arial" w:hAnsiTheme="minorHAnsi" w:cstheme="minorHAnsi"/>
          <w:b/>
          <w:position w:val="2"/>
        </w:rPr>
        <w:t xml:space="preserve">KILLS  </w:t>
      </w:r>
      <w:r w:rsidRPr="00497AB5">
        <w:rPr>
          <w:rFonts w:asciiTheme="minorHAnsi" w:eastAsia="Arial" w:hAnsiTheme="minorHAnsi" w:cstheme="minorHAnsi"/>
          <w:b/>
          <w:spacing w:val="34"/>
          <w:position w:val="2"/>
        </w:rPr>
        <w:t xml:space="preserve"> </w:t>
      </w: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G</w:t>
      </w:r>
      <w:r w:rsidRPr="00497AB5">
        <w:rPr>
          <w:rFonts w:asciiTheme="minorHAnsi" w:eastAsia="Arial" w:hAnsiTheme="minorHAnsi" w:cstheme="minorHAnsi"/>
        </w:rPr>
        <w:t>ood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IT</w:t>
      </w:r>
      <w:r w:rsidRPr="00497AB5">
        <w:rPr>
          <w:rFonts w:asciiTheme="minorHAnsi" w:eastAsia="Arial" w:hAnsiTheme="minorHAnsi" w:cstheme="minorHAnsi"/>
          <w:spacing w:val="1"/>
        </w:rPr>
        <w:t xml:space="preserve"> </w:t>
      </w:r>
      <w:r w:rsidRPr="00497AB5">
        <w:rPr>
          <w:rFonts w:asciiTheme="minorHAnsi" w:eastAsia="Arial" w:hAnsiTheme="minorHAnsi" w:cstheme="minorHAnsi"/>
          <w:spacing w:val="3"/>
        </w:rPr>
        <w:t>s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5"/>
        </w:rPr>
        <w:t>m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  <w:spacing w:val="-2"/>
        </w:rPr>
        <w:t>w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1"/>
        </w:rPr>
        <w:t>g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b</w:t>
      </w:r>
      <w:r w:rsidRPr="00497AB5">
        <w:rPr>
          <w:rFonts w:asciiTheme="minorHAnsi" w:eastAsia="Arial" w:hAnsiTheme="minorHAnsi" w:cstheme="minorHAnsi"/>
        </w:rPr>
        <w:t>e a</w:t>
      </w:r>
      <w:r w:rsidRPr="00497AB5">
        <w:rPr>
          <w:rFonts w:asciiTheme="minorHAnsi" w:eastAsia="Arial" w:hAnsiTheme="minorHAnsi" w:cstheme="minorHAnsi"/>
          <w:spacing w:val="1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t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pt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to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ne</w:t>
      </w:r>
      <w:r w:rsidRPr="00497AB5">
        <w:rPr>
          <w:rFonts w:asciiTheme="minorHAnsi" w:eastAsia="Arial" w:hAnsiTheme="minorHAnsi" w:cstheme="minorHAnsi"/>
        </w:rPr>
        <w:t>w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pro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</w:rPr>
        <w:t>q</w:t>
      </w:r>
      <w:r w:rsidRPr="00497AB5">
        <w:rPr>
          <w:rFonts w:asciiTheme="minorHAnsi" w:eastAsia="Arial" w:hAnsiTheme="minorHAnsi" w:cstheme="minorHAnsi"/>
          <w:spacing w:val="1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  <w:spacing w:val="-4"/>
        </w:rPr>
        <w:t>y</w:t>
      </w:r>
      <w:r w:rsidRPr="00497AB5">
        <w:rPr>
          <w:rFonts w:asciiTheme="minorHAnsi" w:eastAsia="Arial" w:hAnsiTheme="minorHAnsi" w:cstheme="minorHAnsi"/>
        </w:rPr>
        <w:t>.</w:t>
      </w:r>
    </w:p>
    <w:p w14:paraId="127F5EA6" w14:textId="77777777" w:rsidR="005F34CD" w:rsidRPr="00497AB5" w:rsidRDefault="00497AB5">
      <w:pPr>
        <w:spacing w:before="2"/>
        <w:ind w:left="2542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</w:rPr>
        <w:t>Re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e,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p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ssi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l</w:t>
      </w:r>
      <w:r w:rsidRPr="00497AB5">
        <w:rPr>
          <w:rFonts w:asciiTheme="minorHAnsi" w:eastAsia="Arial" w:hAnsiTheme="minorHAnsi" w:cstheme="minorHAnsi"/>
          <w:spacing w:val="-12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co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>te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4"/>
        </w:rPr>
        <w:t>t</w:t>
      </w:r>
      <w:r w:rsidRPr="00497AB5">
        <w:rPr>
          <w:rFonts w:asciiTheme="minorHAnsi" w:eastAsia="Arial" w:hAnsiTheme="minorHAnsi" w:cstheme="minorHAnsi"/>
        </w:rPr>
        <w:t>.</w:t>
      </w:r>
    </w:p>
    <w:p w14:paraId="3B5EB3DD" w14:textId="77777777" w:rsidR="005F34CD" w:rsidRPr="00497AB5" w:rsidRDefault="00497AB5">
      <w:pPr>
        <w:ind w:left="2542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></w:t>
      </w:r>
      <w:r w:rsidRPr="00497AB5">
        <w:rPr>
          <w:rFonts w:asciiTheme="minorHAnsi" w:eastAsia="Segoe MDL2 Assets" w:hAnsiTheme="minorHAnsi" w:cstheme="minorHAnsi"/>
          <w:w w:val="45"/>
        </w:rPr>
        <w:t xml:space="preserve">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G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erical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</w:rPr>
        <w:t xml:space="preserve">&amp; </w:t>
      </w:r>
      <w:r w:rsidRPr="00497AB5">
        <w:rPr>
          <w:rFonts w:asciiTheme="minorHAnsi" w:eastAsia="Arial" w:hAnsiTheme="minorHAnsi" w:cstheme="minorHAnsi"/>
          <w:spacing w:val="-1"/>
        </w:rPr>
        <w:t>li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era</w:t>
      </w:r>
      <w:r w:rsidRPr="00497AB5">
        <w:rPr>
          <w:rFonts w:asciiTheme="minorHAnsi" w:eastAsia="Arial" w:hAnsiTheme="minorHAnsi" w:cstheme="minorHAnsi"/>
          <w:spacing w:val="4"/>
        </w:rPr>
        <w:t>c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  <w:spacing w:val="3"/>
        </w:rPr>
        <w:t>sk</w:t>
      </w:r>
      <w:r w:rsidRPr="00497AB5">
        <w:rPr>
          <w:rFonts w:asciiTheme="minorHAnsi" w:eastAsia="Arial" w:hAnsiTheme="minorHAnsi" w:cstheme="minorHAnsi"/>
          <w:spacing w:val="-1"/>
        </w:rPr>
        <w:t>ill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&amp;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an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work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ac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urate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</w:rPr>
        <w:t>w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8"/>
        </w:rPr>
        <w:t>s</w:t>
      </w:r>
      <w:r w:rsidRPr="00497AB5">
        <w:rPr>
          <w:rFonts w:asciiTheme="minorHAnsi" w:eastAsia="Arial" w:hAnsiTheme="minorHAnsi" w:cstheme="minorHAnsi"/>
        </w:rPr>
        <w:t>.</w:t>
      </w:r>
    </w:p>
    <w:p w14:paraId="3B26E98C" w14:textId="77777777" w:rsidR="005F34CD" w:rsidRPr="00497AB5" w:rsidRDefault="00497AB5">
      <w:pPr>
        <w:spacing w:before="2"/>
        <w:ind w:left="2542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xc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2"/>
        </w:rPr>
        <w:t>m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ni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at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ns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s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-1"/>
        </w:rPr>
        <w:t>ill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to</w:t>
      </w:r>
      <w:r w:rsidRPr="00497AB5">
        <w:rPr>
          <w:rFonts w:asciiTheme="minorHAnsi" w:eastAsia="Arial" w:hAnsiTheme="minorHAnsi" w:cstheme="minorHAnsi"/>
          <w:spacing w:val="-1"/>
        </w:rPr>
        <w:t xml:space="preserve"> l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w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to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ers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&amp;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p</w:t>
      </w:r>
      <w:r w:rsidRPr="00497AB5">
        <w:rPr>
          <w:rFonts w:asciiTheme="minorHAnsi" w:eastAsia="Arial" w:hAnsiTheme="minorHAnsi" w:cstheme="minorHAnsi"/>
          <w:spacing w:val="7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er</w:t>
      </w:r>
      <w:r w:rsidRPr="00497AB5">
        <w:rPr>
          <w:rFonts w:asciiTheme="minorHAnsi" w:eastAsia="Arial" w:hAnsiTheme="minorHAnsi" w:cstheme="minorHAnsi"/>
          <w:spacing w:val="2"/>
        </w:rPr>
        <w:t>s</w:t>
      </w:r>
      <w:r w:rsidRPr="00497AB5">
        <w:rPr>
          <w:rFonts w:asciiTheme="minorHAnsi" w:eastAsia="Arial" w:hAnsiTheme="minorHAnsi" w:cstheme="minorHAnsi"/>
        </w:rPr>
        <w:t>.</w:t>
      </w:r>
    </w:p>
    <w:p w14:paraId="5EDA658B" w14:textId="77777777" w:rsidR="005F34CD" w:rsidRPr="00497AB5" w:rsidRDefault="00497AB5">
      <w:pPr>
        <w:ind w:left="2542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497AB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497AB5">
        <w:rPr>
          <w:rFonts w:asciiTheme="minorHAnsi" w:eastAsia="Arial" w:hAnsiTheme="minorHAnsi" w:cstheme="minorHAnsi"/>
        </w:rPr>
        <w:t>Upd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j</w:t>
      </w:r>
      <w:r w:rsidRPr="00497AB5">
        <w:rPr>
          <w:rFonts w:asciiTheme="minorHAnsi" w:eastAsia="Arial" w:hAnsiTheme="minorHAnsi" w:cstheme="minorHAnsi"/>
        </w:rPr>
        <w:t>ob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o</w:t>
      </w:r>
      <w:r w:rsidRPr="00497AB5">
        <w:rPr>
          <w:rFonts w:asciiTheme="minorHAnsi" w:eastAsia="Arial" w:hAnsiTheme="minorHAnsi" w:cstheme="minorHAnsi"/>
          <w:spacing w:val="-2"/>
        </w:rPr>
        <w:t>w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d</w:t>
      </w:r>
      <w:r w:rsidRPr="00497AB5">
        <w:rPr>
          <w:rFonts w:asciiTheme="minorHAnsi" w:eastAsia="Arial" w:hAnsiTheme="minorHAnsi" w:cstheme="minorHAnsi"/>
          <w:spacing w:val="2"/>
        </w:rPr>
        <w:t>g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  <w:spacing w:val="4"/>
        </w:rPr>
        <w:t>b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ci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co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u</w:t>
      </w:r>
      <w:r w:rsidRPr="00497AB5">
        <w:rPr>
          <w:rFonts w:asciiTheme="minorHAnsi" w:eastAsia="Arial" w:hAnsiTheme="minorHAnsi" w:cstheme="minorHAnsi"/>
        </w:rPr>
        <w:t>ed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at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.</w:t>
      </w:r>
    </w:p>
    <w:p w14:paraId="7B765C7C" w14:textId="77777777" w:rsidR="005F34CD" w:rsidRPr="00497AB5" w:rsidRDefault="00497AB5">
      <w:pPr>
        <w:spacing w:before="1"/>
        <w:ind w:left="2542"/>
        <w:rPr>
          <w:rFonts w:asciiTheme="minorHAnsi" w:eastAsia="Arial" w:hAnsiTheme="minorHAnsi" w:cstheme="minorHAnsi"/>
        </w:rPr>
      </w:pPr>
      <w:r w:rsidRPr="00497AB5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497AB5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       </w:t>
      </w:r>
      <w:r w:rsidRPr="00497AB5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P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-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t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3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-</w:t>
      </w:r>
      <w:r w:rsidRPr="00497AB5">
        <w:rPr>
          <w:rFonts w:asciiTheme="minorHAnsi" w:eastAsia="Arial" w:hAnsiTheme="minorHAnsi" w:cstheme="minorHAnsi"/>
        </w:rPr>
        <w:t>tas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</w:rPr>
        <w:t>.</w:t>
      </w:r>
    </w:p>
    <w:p w14:paraId="06C6FCD5" w14:textId="77777777" w:rsidR="005F34CD" w:rsidRPr="00497AB5" w:rsidRDefault="005F34CD">
      <w:pPr>
        <w:spacing w:before="8" w:line="180" w:lineRule="exact"/>
        <w:rPr>
          <w:rFonts w:asciiTheme="minorHAnsi" w:hAnsiTheme="minorHAnsi" w:cstheme="minorHAnsi"/>
          <w:sz w:val="18"/>
          <w:szCs w:val="18"/>
        </w:rPr>
        <w:sectPr w:rsidR="005F34CD" w:rsidRPr="00497AB5">
          <w:type w:val="continuous"/>
          <w:pgSz w:w="11920" w:h="16840"/>
          <w:pgMar w:top="880" w:right="1020" w:bottom="280" w:left="840" w:header="720" w:footer="720" w:gutter="0"/>
          <w:cols w:space="720"/>
        </w:sectPr>
      </w:pPr>
    </w:p>
    <w:p w14:paraId="1ADE2D8E" w14:textId="77777777" w:rsidR="005F34CD" w:rsidRPr="00497AB5" w:rsidRDefault="00497AB5">
      <w:pPr>
        <w:spacing w:before="34"/>
        <w:ind w:left="783" w:right="-34" w:firstLine="523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  <w:b/>
          <w:spacing w:val="-1"/>
        </w:rPr>
        <w:t>SE</w:t>
      </w:r>
      <w:r w:rsidRPr="00497AB5">
        <w:rPr>
          <w:rFonts w:asciiTheme="minorHAnsi" w:eastAsia="Arial" w:hAnsiTheme="minorHAnsi" w:cstheme="minorHAnsi"/>
          <w:b/>
          <w:spacing w:val="3"/>
        </w:rPr>
        <w:t>L</w:t>
      </w:r>
      <w:r w:rsidRPr="00497AB5">
        <w:rPr>
          <w:rFonts w:asciiTheme="minorHAnsi" w:eastAsia="Arial" w:hAnsiTheme="minorHAnsi" w:cstheme="minorHAnsi"/>
          <w:b/>
          <w:spacing w:val="-1"/>
        </w:rPr>
        <w:t>E</w:t>
      </w:r>
      <w:r w:rsidRPr="00497AB5">
        <w:rPr>
          <w:rFonts w:asciiTheme="minorHAnsi" w:eastAsia="Arial" w:hAnsiTheme="minorHAnsi" w:cstheme="minorHAnsi"/>
          <w:b/>
        </w:rPr>
        <w:t>C</w:t>
      </w:r>
      <w:r w:rsidRPr="00497AB5">
        <w:rPr>
          <w:rFonts w:asciiTheme="minorHAnsi" w:eastAsia="Arial" w:hAnsiTheme="minorHAnsi" w:cstheme="minorHAnsi"/>
          <w:b/>
          <w:spacing w:val="3"/>
        </w:rPr>
        <w:t>T</w:t>
      </w:r>
      <w:r w:rsidRPr="00497AB5">
        <w:rPr>
          <w:rFonts w:asciiTheme="minorHAnsi" w:eastAsia="Arial" w:hAnsiTheme="minorHAnsi" w:cstheme="minorHAnsi"/>
          <w:b/>
          <w:spacing w:val="-1"/>
        </w:rPr>
        <w:t>E</w:t>
      </w:r>
      <w:r w:rsidRPr="00497AB5">
        <w:rPr>
          <w:rFonts w:asciiTheme="minorHAnsi" w:eastAsia="Arial" w:hAnsiTheme="minorHAnsi" w:cstheme="minorHAnsi"/>
          <w:b/>
        </w:rPr>
        <w:t xml:space="preserve">D </w:t>
      </w:r>
      <w:r w:rsidRPr="00497AB5">
        <w:rPr>
          <w:rFonts w:asciiTheme="minorHAnsi" w:eastAsia="Arial" w:hAnsiTheme="minorHAnsi" w:cstheme="minorHAnsi"/>
          <w:b/>
          <w:spacing w:val="-5"/>
        </w:rPr>
        <w:t>A</w:t>
      </w:r>
      <w:r w:rsidRPr="00497AB5">
        <w:rPr>
          <w:rFonts w:asciiTheme="minorHAnsi" w:eastAsia="Arial" w:hAnsiTheme="minorHAnsi" w:cstheme="minorHAnsi"/>
          <w:b/>
          <w:spacing w:val="2"/>
        </w:rPr>
        <w:t>CH</w:t>
      </w:r>
      <w:r w:rsidRPr="00497AB5">
        <w:rPr>
          <w:rFonts w:asciiTheme="minorHAnsi" w:eastAsia="Arial" w:hAnsiTheme="minorHAnsi" w:cstheme="minorHAnsi"/>
          <w:b/>
        </w:rPr>
        <w:t>I</w:t>
      </w:r>
      <w:r w:rsidRPr="00497AB5">
        <w:rPr>
          <w:rFonts w:asciiTheme="minorHAnsi" w:eastAsia="Arial" w:hAnsiTheme="minorHAnsi" w:cstheme="minorHAnsi"/>
          <w:b/>
          <w:spacing w:val="1"/>
        </w:rPr>
        <w:t>E</w:t>
      </w:r>
      <w:r w:rsidRPr="00497AB5">
        <w:rPr>
          <w:rFonts w:asciiTheme="minorHAnsi" w:eastAsia="Arial" w:hAnsiTheme="minorHAnsi" w:cstheme="minorHAnsi"/>
          <w:b/>
          <w:spacing w:val="-1"/>
        </w:rPr>
        <w:t>VE</w:t>
      </w:r>
      <w:r w:rsidRPr="00497AB5">
        <w:rPr>
          <w:rFonts w:asciiTheme="minorHAnsi" w:eastAsia="Arial" w:hAnsiTheme="minorHAnsi" w:cstheme="minorHAnsi"/>
          <w:b/>
          <w:spacing w:val="4"/>
        </w:rPr>
        <w:t>M</w:t>
      </w:r>
      <w:r w:rsidRPr="00497AB5">
        <w:rPr>
          <w:rFonts w:asciiTheme="minorHAnsi" w:eastAsia="Arial" w:hAnsiTheme="minorHAnsi" w:cstheme="minorHAnsi"/>
          <w:b/>
          <w:spacing w:val="-1"/>
        </w:rPr>
        <w:t>E</w:t>
      </w:r>
      <w:r w:rsidRPr="00497AB5">
        <w:rPr>
          <w:rFonts w:asciiTheme="minorHAnsi" w:eastAsia="Arial" w:hAnsiTheme="minorHAnsi" w:cstheme="minorHAnsi"/>
          <w:b/>
        </w:rPr>
        <w:t>N</w:t>
      </w:r>
      <w:r w:rsidRPr="00497AB5">
        <w:rPr>
          <w:rFonts w:asciiTheme="minorHAnsi" w:eastAsia="Arial" w:hAnsiTheme="minorHAnsi" w:cstheme="minorHAnsi"/>
          <w:b/>
          <w:spacing w:val="3"/>
        </w:rPr>
        <w:t>T</w:t>
      </w:r>
      <w:r w:rsidRPr="00497AB5">
        <w:rPr>
          <w:rFonts w:asciiTheme="minorHAnsi" w:eastAsia="Arial" w:hAnsiTheme="minorHAnsi" w:cstheme="minorHAnsi"/>
          <w:b/>
        </w:rPr>
        <w:t>S</w:t>
      </w:r>
    </w:p>
    <w:p w14:paraId="58866093" w14:textId="77777777" w:rsidR="005F34CD" w:rsidRPr="00497AB5" w:rsidRDefault="00497AB5">
      <w:pPr>
        <w:spacing w:before="36"/>
        <w:ind w:right="410"/>
        <w:rPr>
          <w:rFonts w:asciiTheme="minorHAnsi" w:eastAsia="Arial" w:hAnsiTheme="minorHAnsi" w:cstheme="minorHAnsi"/>
        </w:rPr>
      </w:pPr>
      <w:r w:rsidRPr="00497AB5">
        <w:rPr>
          <w:rFonts w:asciiTheme="minorHAnsi" w:hAnsiTheme="minorHAnsi" w:cstheme="minorHAnsi"/>
        </w:rPr>
        <w:br w:type="column"/>
      </w:r>
      <w:r w:rsidRPr="00497AB5">
        <w:rPr>
          <w:rFonts w:asciiTheme="minorHAnsi" w:eastAsia="Arial" w:hAnsiTheme="minorHAnsi" w:cstheme="minorHAnsi"/>
          <w:spacing w:val="6"/>
        </w:rPr>
        <w:t>W</w:t>
      </w:r>
      <w:r w:rsidRPr="00497AB5">
        <w:rPr>
          <w:rFonts w:asciiTheme="minorHAnsi" w:eastAsia="Arial" w:hAnsiTheme="minorHAnsi" w:cstheme="minorHAnsi"/>
          <w:spacing w:val="-3"/>
        </w:rPr>
        <w:t>o</w:t>
      </w:r>
      <w:r w:rsidRPr="00497AB5">
        <w:rPr>
          <w:rFonts w:asciiTheme="minorHAnsi" w:eastAsia="Arial" w:hAnsiTheme="minorHAnsi" w:cstheme="minorHAnsi"/>
          <w:spacing w:val="-2"/>
        </w:rPr>
        <w:t>r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as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2"/>
        </w:rPr>
        <w:t>u</w:t>
      </w:r>
      <w:r w:rsidRPr="00497AB5">
        <w:rPr>
          <w:rFonts w:asciiTheme="minorHAnsi" w:eastAsia="Arial" w:hAnsiTheme="minorHAnsi" w:cstheme="minorHAnsi"/>
        </w:rPr>
        <w:t>nt</w:t>
      </w:r>
      <w:r w:rsidRPr="00497AB5">
        <w:rPr>
          <w:rFonts w:asciiTheme="minorHAnsi" w:eastAsia="Arial" w:hAnsiTheme="minorHAnsi" w:cstheme="minorHAnsi"/>
          <w:spacing w:val="1"/>
        </w:rPr>
        <w:t>e</w:t>
      </w:r>
      <w:r w:rsidRPr="00497AB5">
        <w:rPr>
          <w:rFonts w:asciiTheme="minorHAnsi" w:eastAsia="Arial" w:hAnsiTheme="minorHAnsi" w:cstheme="minorHAnsi"/>
        </w:rPr>
        <w:t>er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</w:rPr>
        <w:t>or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 xml:space="preserve"> l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l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3"/>
        </w:rPr>
        <w:t>r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4"/>
        </w:rPr>
        <w:t>t</w:t>
      </w:r>
      <w:r w:rsidRPr="00497AB5">
        <w:rPr>
          <w:rFonts w:asciiTheme="minorHAnsi" w:eastAsia="Arial" w:hAnsiTheme="minorHAnsi" w:cstheme="minorHAnsi"/>
          <w:spacing w:val="-4"/>
        </w:rPr>
        <w:t>y</w:t>
      </w:r>
      <w:r w:rsidRPr="00497AB5">
        <w:rPr>
          <w:rFonts w:asciiTheme="minorHAnsi" w:eastAsia="Arial" w:hAnsiTheme="minorHAnsi" w:cstheme="minorHAnsi"/>
        </w:rPr>
        <w:t>,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h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2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6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 xml:space="preserve"> </w:t>
      </w:r>
      <w:r w:rsidRPr="00497AB5">
        <w:rPr>
          <w:rFonts w:asciiTheme="minorHAnsi" w:eastAsia="Arial" w:hAnsiTheme="minorHAnsi" w:cstheme="minorHAnsi"/>
        </w:rPr>
        <w:t>th</w:t>
      </w:r>
      <w:r w:rsidRPr="00497AB5">
        <w:rPr>
          <w:rFonts w:asciiTheme="minorHAnsi" w:eastAsia="Arial" w:hAnsiTheme="minorHAnsi" w:cstheme="minorHAnsi"/>
          <w:spacing w:val="-1"/>
        </w:rPr>
        <w:t>ei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3"/>
        </w:rPr>
        <w:t>kk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12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d</w:t>
      </w:r>
      <w:r w:rsidRPr="00497AB5">
        <w:rPr>
          <w:rFonts w:asciiTheme="minorHAnsi" w:eastAsia="Arial" w:hAnsiTheme="minorHAnsi" w:cstheme="minorHAnsi"/>
        </w:rPr>
        <w:t>ut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4"/>
        </w:rPr>
        <w:t>s</w:t>
      </w:r>
      <w:r w:rsidRPr="00497AB5">
        <w:rPr>
          <w:rFonts w:asciiTheme="minorHAnsi" w:eastAsia="Arial" w:hAnsiTheme="minorHAnsi" w:cstheme="minorHAnsi"/>
        </w:rPr>
        <w:t xml:space="preserve">.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ge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de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p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</w:rPr>
        <w:t>a n</w:t>
      </w:r>
      <w:r w:rsidRPr="00497AB5">
        <w:rPr>
          <w:rFonts w:asciiTheme="minorHAnsi" w:eastAsia="Arial" w:hAnsiTheme="minorHAnsi" w:cstheme="minorHAnsi"/>
          <w:spacing w:val="1"/>
        </w:rPr>
        <w:t>e</w:t>
      </w:r>
      <w:r w:rsidRPr="00497AB5">
        <w:rPr>
          <w:rFonts w:asciiTheme="minorHAnsi" w:eastAsia="Arial" w:hAnsiTheme="minorHAnsi" w:cstheme="minorHAnsi"/>
        </w:rPr>
        <w:t>w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6"/>
        </w:rPr>
        <w:t>s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  <w:spacing w:val="3"/>
        </w:rPr>
        <w:t>s</w:t>
      </w:r>
      <w:r w:rsidRPr="00497AB5">
        <w:rPr>
          <w:rFonts w:asciiTheme="minorHAnsi" w:eastAsia="Arial" w:hAnsiTheme="minorHAnsi" w:cstheme="minorHAnsi"/>
        </w:rPr>
        <w:t>tem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</w:rPr>
        <w:t>or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the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S</w:t>
      </w:r>
      <w:r w:rsidRPr="00497AB5">
        <w:rPr>
          <w:rFonts w:asciiTheme="minorHAnsi" w:eastAsia="Arial" w:hAnsiTheme="minorHAnsi" w:cstheme="minorHAnsi"/>
        </w:rPr>
        <w:t>tu</w:t>
      </w:r>
      <w:r w:rsidRPr="00497AB5">
        <w:rPr>
          <w:rFonts w:asciiTheme="minorHAnsi" w:eastAsia="Arial" w:hAnsiTheme="minorHAnsi" w:cstheme="minorHAnsi"/>
          <w:spacing w:val="1"/>
        </w:rPr>
        <w:t>d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Un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5"/>
        </w:rPr>
        <w:t>n</w:t>
      </w:r>
      <w:r w:rsidRPr="00497AB5">
        <w:rPr>
          <w:rFonts w:asciiTheme="minorHAnsi" w:eastAsia="Arial" w:hAnsiTheme="minorHAnsi" w:cstheme="minorHAnsi"/>
        </w:rPr>
        <w:t>.</w:t>
      </w:r>
    </w:p>
    <w:p w14:paraId="3633C5E3" w14:textId="77777777" w:rsidR="005F34CD" w:rsidRPr="00497AB5" w:rsidRDefault="00497AB5">
      <w:pPr>
        <w:spacing w:line="220" w:lineRule="exact"/>
        <w:rPr>
          <w:rFonts w:asciiTheme="minorHAnsi" w:eastAsia="Arial" w:hAnsiTheme="minorHAnsi" w:cstheme="minorHAnsi"/>
        </w:rPr>
        <w:sectPr w:rsidR="005F34CD" w:rsidRPr="00497AB5">
          <w:type w:val="continuous"/>
          <w:pgSz w:w="11920" w:h="16840"/>
          <w:pgMar w:top="880" w:right="1020" w:bottom="280" w:left="840" w:header="720" w:footer="720" w:gutter="0"/>
          <w:cols w:num="2" w:space="720" w:equalWidth="0">
            <w:col w:w="2372" w:space="213"/>
            <w:col w:w="7475"/>
          </w:cols>
        </w:sectPr>
      </w:pPr>
      <w:r w:rsidRPr="00497AB5">
        <w:rPr>
          <w:rFonts w:asciiTheme="minorHAnsi" w:eastAsia="Arial" w:hAnsiTheme="minorHAnsi" w:cstheme="minorHAnsi"/>
          <w:spacing w:val="6"/>
          <w:position w:val="-1"/>
        </w:rPr>
        <w:t>W</w:t>
      </w:r>
      <w:r w:rsidRPr="00497AB5">
        <w:rPr>
          <w:rFonts w:asciiTheme="minorHAnsi" w:eastAsia="Arial" w:hAnsiTheme="minorHAnsi" w:cstheme="minorHAnsi"/>
          <w:spacing w:val="-2"/>
          <w:position w:val="-1"/>
        </w:rPr>
        <w:t>r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position w:val="-1"/>
        </w:rPr>
        <w:t>tt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e</w:t>
      </w:r>
      <w:r w:rsidRPr="00497AB5">
        <w:rPr>
          <w:rFonts w:asciiTheme="minorHAnsi" w:eastAsia="Arial" w:hAnsiTheme="minorHAnsi" w:cstheme="minorHAnsi"/>
          <w:position w:val="-1"/>
        </w:rPr>
        <w:t>n</w:t>
      </w:r>
      <w:r w:rsidRPr="00497AB5">
        <w:rPr>
          <w:rFonts w:asciiTheme="minorHAnsi" w:eastAsia="Arial" w:hAnsiTheme="minorHAnsi" w:cstheme="minorHAnsi"/>
          <w:spacing w:val="-6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a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r</w:t>
      </w:r>
      <w:r w:rsidRPr="00497AB5">
        <w:rPr>
          <w:rFonts w:asciiTheme="minorHAnsi" w:eastAsia="Arial" w:hAnsiTheme="minorHAnsi" w:cstheme="minorHAnsi"/>
          <w:position w:val="-1"/>
        </w:rPr>
        <w:t>t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c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l</w:t>
      </w:r>
      <w:r w:rsidRPr="00497AB5">
        <w:rPr>
          <w:rFonts w:asciiTheme="minorHAnsi" w:eastAsia="Arial" w:hAnsiTheme="minorHAnsi" w:cstheme="minorHAnsi"/>
          <w:position w:val="-1"/>
        </w:rPr>
        <w:t>es</w:t>
      </w:r>
      <w:r w:rsidRPr="00497AB5">
        <w:rPr>
          <w:rFonts w:asciiTheme="minorHAnsi" w:eastAsia="Arial" w:hAnsiTheme="minorHAnsi" w:cstheme="minorHAnsi"/>
          <w:spacing w:val="-3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a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b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o</w:t>
      </w:r>
      <w:r w:rsidRPr="00497AB5">
        <w:rPr>
          <w:rFonts w:asciiTheme="minorHAnsi" w:eastAsia="Arial" w:hAnsiTheme="minorHAnsi" w:cstheme="minorHAnsi"/>
          <w:position w:val="-1"/>
        </w:rPr>
        <w:t>ut</w:t>
      </w:r>
      <w:r w:rsidRPr="00497AB5">
        <w:rPr>
          <w:rFonts w:asciiTheme="minorHAnsi" w:eastAsia="Arial" w:hAnsiTheme="minorHAnsi" w:cstheme="minorHAnsi"/>
          <w:spacing w:val="-6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a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cc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o</w:t>
      </w:r>
      <w:r w:rsidRPr="00497AB5">
        <w:rPr>
          <w:rFonts w:asciiTheme="minorHAnsi" w:eastAsia="Arial" w:hAnsiTheme="minorHAnsi" w:cstheme="minorHAnsi"/>
          <w:position w:val="-1"/>
        </w:rPr>
        <w:t>u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n</w:t>
      </w:r>
      <w:r w:rsidRPr="00497AB5">
        <w:rPr>
          <w:rFonts w:asciiTheme="minorHAnsi" w:eastAsia="Arial" w:hAnsiTheme="minorHAnsi" w:cstheme="minorHAnsi"/>
          <w:position w:val="-1"/>
        </w:rPr>
        <w:t>t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a</w:t>
      </w:r>
      <w:r w:rsidRPr="00497AB5">
        <w:rPr>
          <w:rFonts w:asciiTheme="minorHAnsi" w:eastAsia="Arial" w:hAnsiTheme="minorHAnsi" w:cstheme="minorHAnsi"/>
          <w:position w:val="-1"/>
        </w:rPr>
        <w:t>n</w:t>
      </w:r>
      <w:r w:rsidRPr="00497AB5">
        <w:rPr>
          <w:rFonts w:asciiTheme="minorHAnsi" w:eastAsia="Arial" w:hAnsiTheme="minorHAnsi" w:cstheme="minorHAnsi"/>
          <w:spacing w:val="3"/>
          <w:position w:val="-1"/>
        </w:rPr>
        <w:t>c</w:t>
      </w:r>
      <w:r w:rsidRPr="00497AB5">
        <w:rPr>
          <w:rFonts w:asciiTheme="minorHAnsi" w:eastAsia="Arial" w:hAnsiTheme="minorHAnsi" w:cstheme="minorHAnsi"/>
          <w:position w:val="-1"/>
        </w:rPr>
        <w:t>y</w:t>
      </w:r>
      <w:r w:rsidRPr="00497AB5">
        <w:rPr>
          <w:rFonts w:asciiTheme="minorHAnsi" w:eastAsia="Arial" w:hAnsiTheme="minorHAnsi" w:cstheme="minorHAnsi"/>
          <w:spacing w:val="-13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&amp;</w:t>
      </w:r>
      <w:r w:rsidRPr="00497AB5">
        <w:rPr>
          <w:rFonts w:asciiTheme="minorHAnsi" w:eastAsia="Arial" w:hAnsiTheme="minorHAnsi" w:cstheme="minorHAnsi"/>
          <w:spacing w:val="-2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h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a</w:t>
      </w:r>
      <w:r w:rsidRPr="00497AB5">
        <w:rPr>
          <w:rFonts w:asciiTheme="minorHAnsi" w:eastAsia="Arial" w:hAnsiTheme="minorHAnsi" w:cstheme="minorHAnsi"/>
          <w:position w:val="-1"/>
        </w:rPr>
        <w:t>d</w:t>
      </w:r>
      <w:r w:rsidRPr="00497AB5">
        <w:rPr>
          <w:rFonts w:asciiTheme="minorHAnsi" w:eastAsia="Arial" w:hAnsiTheme="minorHAnsi" w:cstheme="minorHAnsi"/>
          <w:spacing w:val="-3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t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h</w:t>
      </w:r>
      <w:r w:rsidRPr="00497AB5">
        <w:rPr>
          <w:rFonts w:asciiTheme="minorHAnsi" w:eastAsia="Arial" w:hAnsiTheme="minorHAnsi" w:cstheme="minorHAnsi"/>
          <w:position w:val="-1"/>
        </w:rPr>
        <w:t>em p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u</w:t>
      </w:r>
      <w:r w:rsidRPr="00497AB5">
        <w:rPr>
          <w:rFonts w:asciiTheme="minorHAnsi" w:eastAsia="Arial" w:hAnsiTheme="minorHAnsi" w:cstheme="minorHAnsi"/>
          <w:position w:val="-1"/>
        </w:rPr>
        <w:t>b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l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s</w:t>
      </w:r>
      <w:r w:rsidRPr="00497AB5">
        <w:rPr>
          <w:rFonts w:asciiTheme="minorHAnsi" w:eastAsia="Arial" w:hAnsiTheme="minorHAnsi" w:cstheme="minorHAnsi"/>
          <w:position w:val="-1"/>
        </w:rPr>
        <w:t>h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e</w:t>
      </w:r>
      <w:r w:rsidRPr="00497AB5">
        <w:rPr>
          <w:rFonts w:asciiTheme="minorHAnsi" w:eastAsia="Arial" w:hAnsiTheme="minorHAnsi" w:cstheme="minorHAnsi"/>
          <w:position w:val="-1"/>
        </w:rPr>
        <w:t>d</w:t>
      </w:r>
      <w:r w:rsidRPr="00497AB5">
        <w:rPr>
          <w:rFonts w:asciiTheme="minorHAnsi" w:eastAsia="Arial" w:hAnsiTheme="minorHAnsi" w:cstheme="minorHAnsi"/>
          <w:spacing w:val="-7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b</w:t>
      </w:r>
      <w:r w:rsidRPr="00497AB5">
        <w:rPr>
          <w:rFonts w:asciiTheme="minorHAnsi" w:eastAsia="Arial" w:hAnsiTheme="minorHAnsi" w:cstheme="minorHAnsi"/>
          <w:position w:val="-1"/>
        </w:rPr>
        <w:t>y</w:t>
      </w:r>
      <w:r w:rsidRPr="00497AB5">
        <w:rPr>
          <w:rFonts w:asciiTheme="minorHAnsi" w:eastAsia="Arial" w:hAnsiTheme="minorHAnsi" w:cstheme="minorHAnsi"/>
          <w:spacing w:val="-6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f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i</w:t>
      </w:r>
      <w:r w:rsidRPr="00497AB5">
        <w:rPr>
          <w:rFonts w:asciiTheme="minorHAnsi" w:eastAsia="Arial" w:hAnsiTheme="minorHAnsi" w:cstheme="minorHAnsi"/>
          <w:spacing w:val="2"/>
          <w:position w:val="-1"/>
        </w:rPr>
        <w:t>n</w:t>
      </w:r>
      <w:r w:rsidRPr="00497AB5">
        <w:rPr>
          <w:rFonts w:asciiTheme="minorHAnsi" w:eastAsia="Arial" w:hAnsiTheme="minorHAnsi" w:cstheme="minorHAnsi"/>
          <w:position w:val="-1"/>
        </w:rPr>
        <w:t>a</w:t>
      </w:r>
      <w:r w:rsidRPr="00497AB5">
        <w:rPr>
          <w:rFonts w:asciiTheme="minorHAnsi" w:eastAsia="Arial" w:hAnsiTheme="minorHAnsi" w:cstheme="minorHAnsi"/>
          <w:spacing w:val="-1"/>
          <w:position w:val="-1"/>
        </w:rPr>
        <w:t>n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ci</w:t>
      </w:r>
      <w:r w:rsidRPr="00497AB5">
        <w:rPr>
          <w:rFonts w:asciiTheme="minorHAnsi" w:eastAsia="Arial" w:hAnsiTheme="minorHAnsi" w:cstheme="minorHAnsi"/>
          <w:position w:val="-1"/>
        </w:rPr>
        <w:t>al</w:t>
      </w:r>
      <w:r w:rsidRPr="00497AB5">
        <w:rPr>
          <w:rFonts w:asciiTheme="minorHAnsi" w:eastAsia="Arial" w:hAnsiTheme="minorHAnsi" w:cstheme="minorHAnsi"/>
          <w:spacing w:val="-6"/>
          <w:position w:val="-1"/>
        </w:rPr>
        <w:t xml:space="preserve"> </w:t>
      </w:r>
      <w:r w:rsidRPr="00497AB5">
        <w:rPr>
          <w:rFonts w:asciiTheme="minorHAnsi" w:eastAsia="Arial" w:hAnsiTheme="minorHAnsi" w:cstheme="minorHAnsi"/>
          <w:position w:val="-1"/>
        </w:rPr>
        <w:t>webs</w:t>
      </w:r>
      <w:r w:rsidRPr="00497AB5">
        <w:rPr>
          <w:rFonts w:asciiTheme="minorHAnsi" w:eastAsia="Arial" w:hAnsiTheme="minorHAnsi" w:cstheme="minorHAnsi"/>
          <w:spacing w:val="1"/>
          <w:position w:val="-1"/>
        </w:rPr>
        <w:t>i</w:t>
      </w:r>
      <w:r w:rsidRPr="00497AB5">
        <w:rPr>
          <w:rFonts w:asciiTheme="minorHAnsi" w:eastAsia="Arial" w:hAnsiTheme="minorHAnsi" w:cstheme="minorHAnsi"/>
          <w:position w:val="-1"/>
        </w:rPr>
        <w:t>te</w:t>
      </w:r>
      <w:r w:rsidRPr="00497AB5">
        <w:rPr>
          <w:rFonts w:asciiTheme="minorHAnsi" w:eastAsia="Arial" w:hAnsiTheme="minorHAnsi" w:cstheme="minorHAnsi"/>
          <w:spacing w:val="8"/>
          <w:position w:val="-1"/>
        </w:rPr>
        <w:t>s</w:t>
      </w:r>
      <w:r w:rsidRPr="00497AB5">
        <w:rPr>
          <w:rFonts w:asciiTheme="minorHAnsi" w:eastAsia="Arial" w:hAnsiTheme="minorHAnsi" w:cstheme="minorHAnsi"/>
          <w:position w:val="-1"/>
        </w:rPr>
        <w:t>.</w:t>
      </w:r>
    </w:p>
    <w:p w14:paraId="7B3B712C" w14:textId="77777777" w:rsidR="005F34CD" w:rsidRPr="00497AB5" w:rsidRDefault="005F34CD">
      <w:pPr>
        <w:spacing w:before="2" w:line="100" w:lineRule="exact"/>
        <w:rPr>
          <w:rFonts w:asciiTheme="minorHAnsi" w:hAnsiTheme="minorHAnsi" w:cstheme="minorHAnsi"/>
          <w:sz w:val="11"/>
          <w:szCs w:val="11"/>
        </w:rPr>
      </w:pPr>
    </w:p>
    <w:p w14:paraId="3271B1C7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4EBDDE75" w14:textId="77777777" w:rsidR="005F34CD" w:rsidRPr="00497AB5" w:rsidRDefault="00497AB5">
      <w:pPr>
        <w:spacing w:before="36"/>
        <w:ind w:left="2571" w:right="316" w:hanging="1126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  <w:b/>
        </w:rPr>
        <w:t>H</w:t>
      </w:r>
      <w:r w:rsidRPr="00497AB5">
        <w:rPr>
          <w:rFonts w:asciiTheme="minorHAnsi" w:eastAsia="Arial" w:hAnsiTheme="minorHAnsi" w:cstheme="minorHAnsi"/>
          <w:b/>
          <w:spacing w:val="1"/>
        </w:rPr>
        <w:t>O</w:t>
      </w:r>
      <w:r w:rsidRPr="00497AB5">
        <w:rPr>
          <w:rFonts w:asciiTheme="minorHAnsi" w:eastAsia="Arial" w:hAnsiTheme="minorHAnsi" w:cstheme="minorHAnsi"/>
          <w:b/>
        </w:rPr>
        <w:t>BBI</w:t>
      </w:r>
      <w:r w:rsidRPr="00497AB5">
        <w:rPr>
          <w:rFonts w:asciiTheme="minorHAnsi" w:eastAsia="Arial" w:hAnsiTheme="minorHAnsi" w:cstheme="minorHAnsi"/>
          <w:b/>
          <w:spacing w:val="2"/>
        </w:rPr>
        <w:t>E</w:t>
      </w:r>
      <w:r w:rsidRPr="00497AB5">
        <w:rPr>
          <w:rFonts w:asciiTheme="minorHAnsi" w:eastAsia="Arial" w:hAnsiTheme="minorHAnsi" w:cstheme="minorHAnsi"/>
          <w:b/>
        </w:rPr>
        <w:t xml:space="preserve">S  </w:t>
      </w:r>
      <w:r w:rsidRPr="00497AB5">
        <w:rPr>
          <w:rFonts w:asciiTheme="minorHAnsi" w:eastAsia="Arial" w:hAnsiTheme="minorHAnsi" w:cstheme="minorHAnsi"/>
          <w:b/>
          <w:spacing w:val="40"/>
        </w:rPr>
        <w:t xml:space="preserve"> </w:t>
      </w:r>
      <w:r w:rsidRPr="00497AB5">
        <w:rPr>
          <w:rFonts w:asciiTheme="minorHAnsi" w:eastAsia="Arial" w:hAnsiTheme="minorHAnsi" w:cstheme="minorHAnsi"/>
        </w:rPr>
        <w:t>Ra</w:t>
      </w:r>
      <w:r w:rsidRPr="00497AB5">
        <w:rPr>
          <w:rFonts w:asciiTheme="minorHAnsi" w:eastAsia="Arial" w:hAnsiTheme="minorHAnsi" w:cstheme="minorHAnsi"/>
          <w:spacing w:val="1"/>
        </w:rPr>
        <w:t>j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</w:rPr>
        <w:t>s a n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ural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cr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 xml:space="preserve"> i</w:t>
      </w:r>
      <w:r w:rsidRPr="00497AB5">
        <w:rPr>
          <w:rFonts w:asciiTheme="minorHAnsi" w:eastAsia="Arial" w:hAnsiTheme="minorHAnsi" w:cstheme="minorHAnsi"/>
        </w:rPr>
        <w:t>n h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>p</w:t>
      </w:r>
      <w:r w:rsidRPr="00497AB5">
        <w:rPr>
          <w:rFonts w:asciiTheme="minorHAnsi" w:eastAsia="Arial" w:hAnsiTheme="minorHAnsi" w:cstheme="minorHAnsi"/>
        </w:rPr>
        <w:t>are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1"/>
        </w:rPr>
        <w:t>j</w:t>
      </w:r>
      <w:r w:rsidRPr="00497AB5">
        <w:rPr>
          <w:rFonts w:asciiTheme="minorHAnsi" w:eastAsia="Arial" w:hAnsiTheme="minorHAnsi" w:cstheme="minorHAnsi"/>
          <w:spacing w:val="9"/>
        </w:rPr>
        <w:t>o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d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ac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es th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 xml:space="preserve"> 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f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g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nd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at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cs</w:t>
      </w:r>
      <w:r w:rsidRPr="00497AB5">
        <w:rPr>
          <w:rFonts w:asciiTheme="minorHAnsi" w:eastAsia="Arial" w:hAnsiTheme="minorHAnsi" w:cstheme="minorHAnsi"/>
        </w:rPr>
        <w:t>.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He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s t</w:t>
      </w:r>
      <w:r w:rsidRPr="00497AB5">
        <w:rPr>
          <w:rFonts w:asciiTheme="minorHAnsi" w:eastAsia="Arial" w:hAnsiTheme="minorHAnsi" w:cstheme="minorHAnsi"/>
          <w:spacing w:val="-1"/>
        </w:rPr>
        <w:t>h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cr</w:t>
      </w:r>
      <w:r w:rsidRPr="00497AB5">
        <w:rPr>
          <w:rFonts w:asciiTheme="minorHAnsi" w:eastAsia="Arial" w:hAnsiTheme="minorHAnsi" w:cstheme="minorHAnsi"/>
        </w:rPr>
        <w:t>et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3"/>
        </w:rPr>
        <w:t>r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</w:rPr>
        <w:t>of h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al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M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c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2"/>
        </w:rPr>
        <w:t>u</w:t>
      </w:r>
      <w:r w:rsidRPr="00497AB5">
        <w:rPr>
          <w:rFonts w:asciiTheme="minorHAnsi" w:eastAsia="Arial" w:hAnsiTheme="minorHAnsi" w:cstheme="minorHAnsi"/>
        </w:rPr>
        <w:t>b,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nd</w:t>
      </w:r>
    </w:p>
    <w:p w14:paraId="650C0D10" w14:textId="77777777" w:rsidR="005F34CD" w:rsidRPr="00497AB5" w:rsidRDefault="00497AB5">
      <w:pPr>
        <w:ind w:left="2571" w:right="222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</w:rPr>
        <w:t>or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f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ds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ub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  <w:spacing w:val="-3"/>
        </w:rPr>
        <w:t>e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r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he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re</w:t>
      </w:r>
      <w:r w:rsidRPr="00497AB5">
        <w:rPr>
          <w:rFonts w:asciiTheme="minorHAnsi" w:eastAsia="Arial" w:hAnsiTheme="minorHAnsi" w:cstheme="minorHAnsi"/>
          <w:spacing w:val="-1"/>
        </w:rPr>
        <w:t>g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ar</w:t>
      </w:r>
      <w:r w:rsidRPr="00497AB5">
        <w:rPr>
          <w:rFonts w:asciiTheme="minorHAnsi" w:eastAsia="Arial" w:hAnsiTheme="minorHAnsi" w:cstheme="minorHAnsi"/>
          <w:spacing w:val="4"/>
        </w:rPr>
        <w:t>l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</w:rPr>
        <w:t>orga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3"/>
        </w:rPr>
        <w:t>s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q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iz</w:t>
      </w:r>
      <w:r w:rsidRPr="00497AB5">
        <w:rPr>
          <w:rFonts w:asciiTheme="minorHAnsi" w:eastAsia="Arial" w:hAnsiTheme="minorHAnsi" w:cstheme="minorHAnsi"/>
          <w:spacing w:val="-1"/>
        </w:rPr>
        <w:t>z</w:t>
      </w:r>
      <w:r w:rsidRPr="00497AB5">
        <w:rPr>
          <w:rFonts w:asciiTheme="minorHAnsi" w:eastAsia="Arial" w:hAnsiTheme="minorHAnsi" w:cstheme="minorHAnsi"/>
        </w:rPr>
        <w:t>es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nd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s th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 xml:space="preserve"> i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at</w:t>
      </w:r>
      <w:r w:rsidRPr="00497AB5">
        <w:rPr>
          <w:rFonts w:asciiTheme="minorHAnsi" w:eastAsia="Arial" w:hAnsiTheme="minorHAnsi" w:cstheme="minorHAnsi"/>
          <w:spacing w:val="-1"/>
        </w:rPr>
        <w:t>h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at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al</w:t>
      </w:r>
      <w:r w:rsidRPr="00497AB5">
        <w:rPr>
          <w:rFonts w:asciiTheme="minorHAnsi" w:eastAsia="Arial" w:hAnsiTheme="minorHAnsi" w:cstheme="minorHAnsi"/>
          <w:spacing w:val="-13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.</w:t>
      </w:r>
    </w:p>
    <w:p w14:paraId="1A5E017F" w14:textId="77777777" w:rsidR="005F34CD" w:rsidRPr="00497AB5" w:rsidRDefault="005F34CD">
      <w:pPr>
        <w:spacing w:before="13" w:line="260" w:lineRule="exact"/>
        <w:rPr>
          <w:rFonts w:asciiTheme="minorHAnsi" w:hAnsiTheme="minorHAnsi" w:cstheme="minorHAnsi"/>
          <w:sz w:val="26"/>
          <w:szCs w:val="26"/>
        </w:rPr>
      </w:pPr>
    </w:p>
    <w:p w14:paraId="236C2115" w14:textId="77777777" w:rsidR="005F34CD" w:rsidRPr="00497AB5" w:rsidRDefault="00497AB5">
      <w:pPr>
        <w:spacing w:before="36"/>
        <w:ind w:left="960"/>
        <w:rPr>
          <w:rFonts w:asciiTheme="minorHAnsi" w:eastAsia="Arial" w:hAnsiTheme="minorHAnsi" w:cstheme="minorHAnsi"/>
        </w:rPr>
        <w:sectPr w:rsidR="005F34CD" w:rsidRPr="00497AB5">
          <w:type w:val="continuous"/>
          <w:pgSz w:w="11920" w:h="16840"/>
          <w:pgMar w:top="880" w:right="1020" w:bottom="280" w:left="840" w:header="720" w:footer="720" w:gutter="0"/>
          <w:cols w:space="720"/>
        </w:sectPr>
      </w:pPr>
      <w:r w:rsidRPr="00497AB5">
        <w:rPr>
          <w:rFonts w:asciiTheme="minorHAnsi" w:eastAsia="Arial" w:hAnsiTheme="minorHAnsi" w:cstheme="minorHAnsi"/>
          <w:b/>
        </w:rPr>
        <w:t>R</w:t>
      </w:r>
      <w:r w:rsidRPr="00497AB5">
        <w:rPr>
          <w:rFonts w:asciiTheme="minorHAnsi" w:eastAsia="Arial" w:hAnsiTheme="minorHAnsi" w:cstheme="minorHAnsi"/>
          <w:b/>
          <w:spacing w:val="-1"/>
        </w:rPr>
        <w:t>E</w:t>
      </w:r>
      <w:r w:rsidRPr="00497AB5">
        <w:rPr>
          <w:rFonts w:asciiTheme="minorHAnsi" w:eastAsia="Arial" w:hAnsiTheme="minorHAnsi" w:cstheme="minorHAnsi"/>
          <w:b/>
        </w:rPr>
        <w:t>F</w:t>
      </w:r>
      <w:r w:rsidRPr="00497AB5">
        <w:rPr>
          <w:rFonts w:asciiTheme="minorHAnsi" w:eastAsia="Arial" w:hAnsiTheme="minorHAnsi" w:cstheme="minorHAnsi"/>
          <w:b/>
          <w:spacing w:val="-1"/>
        </w:rPr>
        <w:t>E</w:t>
      </w:r>
      <w:r w:rsidRPr="00497AB5">
        <w:rPr>
          <w:rFonts w:asciiTheme="minorHAnsi" w:eastAsia="Arial" w:hAnsiTheme="minorHAnsi" w:cstheme="minorHAnsi"/>
          <w:b/>
          <w:spacing w:val="2"/>
        </w:rPr>
        <w:t>R</w:t>
      </w:r>
      <w:r w:rsidRPr="00497AB5">
        <w:rPr>
          <w:rFonts w:asciiTheme="minorHAnsi" w:eastAsia="Arial" w:hAnsiTheme="minorHAnsi" w:cstheme="minorHAnsi"/>
          <w:b/>
          <w:spacing w:val="-1"/>
        </w:rPr>
        <w:t>E</w:t>
      </w:r>
      <w:r w:rsidRPr="00497AB5">
        <w:rPr>
          <w:rFonts w:asciiTheme="minorHAnsi" w:eastAsia="Arial" w:hAnsiTheme="minorHAnsi" w:cstheme="minorHAnsi"/>
          <w:b/>
        </w:rPr>
        <w:t>N</w:t>
      </w:r>
      <w:r w:rsidRPr="00497AB5">
        <w:rPr>
          <w:rFonts w:asciiTheme="minorHAnsi" w:eastAsia="Arial" w:hAnsiTheme="minorHAnsi" w:cstheme="minorHAnsi"/>
          <w:b/>
          <w:spacing w:val="3"/>
        </w:rPr>
        <w:t>C</w:t>
      </w:r>
      <w:r w:rsidRPr="00497AB5">
        <w:rPr>
          <w:rFonts w:asciiTheme="minorHAnsi" w:eastAsia="Arial" w:hAnsiTheme="minorHAnsi" w:cstheme="minorHAnsi"/>
          <w:b/>
          <w:spacing w:val="1"/>
        </w:rPr>
        <w:t>E</w:t>
      </w:r>
      <w:r w:rsidRPr="00497AB5">
        <w:rPr>
          <w:rFonts w:asciiTheme="minorHAnsi" w:eastAsia="Arial" w:hAnsiTheme="minorHAnsi" w:cstheme="minorHAnsi"/>
          <w:b/>
        </w:rPr>
        <w:t xml:space="preserve">S  </w:t>
      </w:r>
      <w:r w:rsidRPr="00497AB5">
        <w:rPr>
          <w:rFonts w:asciiTheme="minorHAnsi" w:eastAsia="Arial" w:hAnsiTheme="minorHAnsi" w:cstheme="minorHAnsi"/>
          <w:b/>
          <w:spacing w:val="36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b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on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q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</w:t>
      </w:r>
    </w:p>
    <w:p w14:paraId="063DE219" w14:textId="77777777" w:rsidR="005F34CD" w:rsidRPr="00497AB5" w:rsidRDefault="00497AB5">
      <w:pPr>
        <w:spacing w:before="91"/>
        <w:ind w:left="143"/>
        <w:rPr>
          <w:rFonts w:asciiTheme="minorHAnsi" w:hAnsiTheme="minorHAnsi" w:cstheme="minorHAnsi"/>
        </w:rPr>
      </w:pPr>
      <w:r w:rsidRPr="00497AB5">
        <w:rPr>
          <w:rFonts w:asciiTheme="minorHAnsi" w:hAnsiTheme="minorHAnsi" w:cstheme="minorHAnsi"/>
        </w:rPr>
        <w:lastRenderedPageBreak/>
        <w:pict w14:anchorId="0B5B5E0C">
          <v:group id="_x0000_s1027" style="position:absolute;left:0;text-align:left;margin-left:56.25pt;margin-top:51pt;width:489.75pt;height:0;z-index:-251656704;mso-position-horizontal-relative:page;mso-position-vertical-relative:page" coordorigin="1125,1020" coordsize="9795,0">
            <v:shape id="_x0000_s1028" style="position:absolute;left:1125;top:1020;width:9795;height:0" coordorigin="1125,1020" coordsize="9795,0" path="m1125,1020r9795,e" filled="f" strokecolor="#c00000">
              <v:path arrowok="t"/>
            </v:shape>
            <w10:wrap anchorx="page" anchory="page"/>
          </v:group>
        </w:pict>
      </w:r>
      <w:r w:rsidRPr="00497AB5">
        <w:rPr>
          <w:rFonts w:asciiTheme="minorHAnsi" w:hAnsiTheme="minorHAnsi" w:cstheme="minorHAnsi"/>
        </w:rPr>
        <w:pict w14:anchorId="4B33A8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33.75pt">
            <v:imagedata r:id="rId6" o:title=""/>
          </v:shape>
        </w:pict>
      </w:r>
    </w:p>
    <w:p w14:paraId="0F1786CB" w14:textId="77777777" w:rsidR="005F34CD" w:rsidRPr="00497AB5" w:rsidRDefault="005F34CD">
      <w:pPr>
        <w:spacing w:line="200" w:lineRule="exact"/>
        <w:rPr>
          <w:rFonts w:asciiTheme="minorHAnsi" w:hAnsiTheme="minorHAnsi" w:cstheme="minorHAnsi"/>
        </w:rPr>
      </w:pPr>
    </w:p>
    <w:p w14:paraId="149AC595" w14:textId="77777777" w:rsidR="005F34CD" w:rsidRPr="00497AB5" w:rsidRDefault="005F34CD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09AA293" w14:textId="77777777" w:rsidR="005F34CD" w:rsidRPr="00497AB5" w:rsidRDefault="00497AB5">
      <w:pPr>
        <w:spacing w:before="34"/>
        <w:ind w:left="107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  <w:b/>
        </w:rPr>
        <w:t>C</w:t>
      </w:r>
      <w:r w:rsidRPr="00497AB5">
        <w:rPr>
          <w:rFonts w:asciiTheme="minorHAnsi" w:eastAsia="Arial" w:hAnsiTheme="minorHAnsi" w:cstheme="minorHAnsi"/>
          <w:b/>
          <w:spacing w:val="1"/>
        </w:rPr>
        <w:t>o</w:t>
      </w:r>
      <w:r w:rsidRPr="00497AB5">
        <w:rPr>
          <w:rFonts w:asciiTheme="minorHAnsi" w:eastAsia="Arial" w:hAnsiTheme="minorHAnsi" w:cstheme="minorHAnsi"/>
          <w:b/>
        </w:rPr>
        <w:t>py</w:t>
      </w:r>
      <w:r w:rsidRPr="00497AB5">
        <w:rPr>
          <w:rFonts w:asciiTheme="minorHAnsi" w:eastAsia="Arial" w:hAnsiTheme="minorHAnsi" w:cstheme="minorHAnsi"/>
          <w:b/>
          <w:spacing w:val="-1"/>
        </w:rPr>
        <w:t>r</w:t>
      </w:r>
      <w:r w:rsidRPr="00497AB5">
        <w:rPr>
          <w:rFonts w:asciiTheme="minorHAnsi" w:eastAsia="Arial" w:hAnsiTheme="minorHAnsi" w:cstheme="minorHAnsi"/>
          <w:b/>
        </w:rPr>
        <w:t>ig</w:t>
      </w:r>
      <w:r w:rsidRPr="00497AB5">
        <w:rPr>
          <w:rFonts w:asciiTheme="minorHAnsi" w:eastAsia="Arial" w:hAnsiTheme="minorHAnsi" w:cstheme="minorHAnsi"/>
          <w:b/>
          <w:spacing w:val="1"/>
        </w:rPr>
        <w:t>h</w:t>
      </w:r>
      <w:r w:rsidRPr="00497AB5">
        <w:rPr>
          <w:rFonts w:asciiTheme="minorHAnsi" w:eastAsia="Arial" w:hAnsiTheme="minorHAnsi" w:cstheme="minorHAnsi"/>
          <w:b/>
        </w:rPr>
        <w:t>t</w:t>
      </w:r>
      <w:r w:rsidRPr="00497AB5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b/>
        </w:rPr>
        <w:t>in</w:t>
      </w:r>
      <w:r w:rsidRPr="00497AB5">
        <w:rPr>
          <w:rFonts w:asciiTheme="minorHAnsi" w:eastAsia="Arial" w:hAnsiTheme="minorHAnsi" w:cstheme="minorHAnsi"/>
          <w:b/>
          <w:spacing w:val="1"/>
        </w:rPr>
        <w:t>f</w:t>
      </w:r>
      <w:r w:rsidRPr="00497AB5">
        <w:rPr>
          <w:rFonts w:asciiTheme="minorHAnsi" w:eastAsia="Arial" w:hAnsiTheme="minorHAnsi" w:cstheme="minorHAnsi"/>
          <w:b/>
        </w:rPr>
        <w:t>o</w:t>
      </w:r>
      <w:r w:rsidRPr="00497AB5">
        <w:rPr>
          <w:rFonts w:asciiTheme="minorHAnsi" w:eastAsia="Arial" w:hAnsiTheme="minorHAnsi" w:cstheme="minorHAnsi"/>
          <w:b/>
          <w:spacing w:val="-1"/>
        </w:rPr>
        <w:t>r</w:t>
      </w:r>
      <w:r w:rsidRPr="00497AB5">
        <w:rPr>
          <w:rFonts w:asciiTheme="minorHAnsi" w:eastAsia="Arial" w:hAnsiTheme="minorHAnsi" w:cstheme="minorHAnsi"/>
          <w:b/>
        </w:rPr>
        <w:t>ma</w:t>
      </w:r>
      <w:r w:rsidRPr="00497AB5">
        <w:rPr>
          <w:rFonts w:asciiTheme="minorHAnsi" w:eastAsia="Arial" w:hAnsiTheme="minorHAnsi" w:cstheme="minorHAnsi"/>
          <w:b/>
          <w:spacing w:val="1"/>
        </w:rPr>
        <w:t>t</w:t>
      </w:r>
      <w:r w:rsidRPr="00497AB5">
        <w:rPr>
          <w:rFonts w:asciiTheme="minorHAnsi" w:eastAsia="Arial" w:hAnsiTheme="minorHAnsi" w:cstheme="minorHAnsi"/>
          <w:b/>
        </w:rPr>
        <w:t>ion</w:t>
      </w:r>
      <w:r w:rsidRPr="00497AB5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b/>
        </w:rPr>
        <w:t>-</w:t>
      </w:r>
      <w:r w:rsidRPr="00497AB5">
        <w:rPr>
          <w:rFonts w:asciiTheme="minorHAnsi" w:eastAsia="Arial" w:hAnsiTheme="minorHAnsi" w:cstheme="minorHAnsi"/>
          <w:b/>
          <w:spacing w:val="2"/>
        </w:rPr>
        <w:t xml:space="preserve"> </w:t>
      </w:r>
      <w:r w:rsidRPr="00497AB5">
        <w:rPr>
          <w:rFonts w:asciiTheme="minorHAnsi" w:eastAsia="Arial" w:hAnsiTheme="minorHAnsi" w:cstheme="minorHAnsi"/>
          <w:b/>
          <w:spacing w:val="1"/>
        </w:rPr>
        <w:t>P</w:t>
      </w:r>
      <w:r w:rsidRPr="00497AB5">
        <w:rPr>
          <w:rFonts w:asciiTheme="minorHAnsi" w:eastAsia="Arial" w:hAnsiTheme="minorHAnsi" w:cstheme="minorHAnsi"/>
          <w:b/>
        </w:rPr>
        <w:t>le</w:t>
      </w:r>
      <w:r w:rsidRPr="00497AB5">
        <w:rPr>
          <w:rFonts w:asciiTheme="minorHAnsi" w:eastAsia="Arial" w:hAnsiTheme="minorHAnsi" w:cstheme="minorHAnsi"/>
          <w:b/>
          <w:spacing w:val="-1"/>
        </w:rPr>
        <w:t>a</w:t>
      </w:r>
      <w:r w:rsidRPr="00497AB5">
        <w:rPr>
          <w:rFonts w:asciiTheme="minorHAnsi" w:eastAsia="Arial" w:hAnsiTheme="minorHAnsi" w:cstheme="minorHAnsi"/>
          <w:b/>
          <w:spacing w:val="2"/>
        </w:rPr>
        <w:t>s</w:t>
      </w:r>
      <w:r w:rsidRPr="00497AB5">
        <w:rPr>
          <w:rFonts w:asciiTheme="minorHAnsi" w:eastAsia="Arial" w:hAnsiTheme="minorHAnsi" w:cstheme="minorHAnsi"/>
          <w:b/>
        </w:rPr>
        <w:t>e</w:t>
      </w:r>
      <w:r w:rsidRPr="00497AB5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b/>
          <w:spacing w:val="-1"/>
        </w:rPr>
        <w:t>r</w:t>
      </w:r>
      <w:r w:rsidRPr="00497AB5">
        <w:rPr>
          <w:rFonts w:asciiTheme="minorHAnsi" w:eastAsia="Arial" w:hAnsiTheme="minorHAnsi" w:cstheme="minorHAnsi"/>
          <w:b/>
          <w:spacing w:val="2"/>
        </w:rPr>
        <w:t>e</w:t>
      </w:r>
      <w:r w:rsidRPr="00497AB5">
        <w:rPr>
          <w:rFonts w:asciiTheme="minorHAnsi" w:eastAsia="Arial" w:hAnsiTheme="minorHAnsi" w:cstheme="minorHAnsi"/>
          <w:b/>
        </w:rPr>
        <w:t>ad</w:t>
      </w:r>
    </w:p>
    <w:p w14:paraId="175B92C8" w14:textId="77777777" w:rsidR="005F34CD" w:rsidRPr="00497AB5" w:rsidRDefault="005F34CD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F1AD108" w14:textId="77777777" w:rsidR="005F34CD" w:rsidRPr="00497AB5" w:rsidRDefault="00497AB5">
      <w:pPr>
        <w:ind w:left="107" w:right="72"/>
        <w:rPr>
          <w:rFonts w:asciiTheme="minorHAnsi" w:eastAsia="Arial" w:hAnsiTheme="minorHAnsi" w:cstheme="minorHAnsi"/>
        </w:rPr>
      </w:pPr>
      <w:r w:rsidRPr="00497AB5">
        <w:rPr>
          <w:rFonts w:asciiTheme="minorHAnsi" w:eastAsia="Arial" w:hAnsiTheme="minorHAnsi" w:cstheme="minorHAnsi"/>
        </w:rPr>
        <w:t>©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3"/>
        </w:rPr>
        <w:t>r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</w:rPr>
        <w:t>l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cc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ts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erk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50"/>
        </w:rPr>
        <w:t xml:space="preserve"> </w:t>
      </w:r>
      <w:hyperlink r:id="rId7">
        <w:r w:rsidRPr="00497AB5">
          <w:rPr>
            <w:rFonts w:asciiTheme="minorHAnsi" w:eastAsia="Arial" w:hAnsiTheme="minorHAnsi" w:cstheme="minorHAnsi"/>
            <w:spacing w:val="1"/>
            <w:u w:val="single" w:color="0000FF"/>
          </w:rPr>
          <w:t>r</w:t>
        </w:r>
        <w:r w:rsidRPr="00497AB5">
          <w:rPr>
            <w:rFonts w:asciiTheme="minorHAnsi" w:eastAsia="Arial" w:hAnsiTheme="minorHAnsi" w:cstheme="minorHAnsi"/>
            <w:u w:val="single" w:color="0000FF"/>
          </w:rPr>
          <w:t>e</w:t>
        </w:r>
        <w:r w:rsidRPr="00497AB5">
          <w:rPr>
            <w:rFonts w:asciiTheme="minorHAnsi" w:eastAsia="Arial" w:hAnsiTheme="minorHAnsi" w:cstheme="minorHAnsi"/>
            <w:spacing w:val="1"/>
            <w:u w:val="single" w:color="0000FF"/>
          </w:rPr>
          <w:t>s</w:t>
        </w:r>
        <w:r w:rsidRPr="00497AB5">
          <w:rPr>
            <w:rFonts w:asciiTheme="minorHAnsi" w:eastAsia="Arial" w:hAnsiTheme="minorHAnsi" w:cstheme="minorHAnsi"/>
            <w:spacing w:val="-3"/>
            <w:u w:val="single" w:color="0000FF"/>
          </w:rPr>
          <w:t>u</w:t>
        </w:r>
        <w:r w:rsidRPr="00497AB5">
          <w:rPr>
            <w:rFonts w:asciiTheme="minorHAnsi" w:eastAsia="Arial" w:hAnsiTheme="minorHAnsi" w:cstheme="minorHAnsi"/>
            <w:spacing w:val="4"/>
            <w:u w:val="single" w:color="0000FF"/>
          </w:rPr>
          <w:t>m</w:t>
        </w:r>
        <w:r w:rsidRPr="00497AB5">
          <w:rPr>
            <w:rFonts w:asciiTheme="minorHAnsi" w:eastAsia="Arial" w:hAnsiTheme="minorHAnsi" w:cstheme="minorHAnsi"/>
            <w:u w:val="single" w:color="0000FF"/>
          </w:rPr>
          <w:t>e</w:t>
        </w:r>
        <w:r w:rsidRPr="00497AB5">
          <w:rPr>
            <w:rFonts w:asciiTheme="minorHAnsi" w:eastAsia="Arial" w:hAnsiTheme="minorHAnsi" w:cstheme="minorHAnsi"/>
            <w:spacing w:val="-7"/>
            <w:u w:val="single" w:color="0000FF"/>
          </w:rPr>
          <w:t xml:space="preserve"> </w:t>
        </w:r>
        <w:r w:rsidRPr="00497AB5">
          <w:rPr>
            <w:rFonts w:asciiTheme="minorHAnsi" w:eastAsia="Arial" w:hAnsiTheme="minorHAnsi" w:cstheme="minorHAnsi"/>
            <w:spacing w:val="-1"/>
            <w:u w:val="single" w:color="0000FF"/>
          </w:rPr>
          <w:t>t</w:t>
        </w:r>
        <w:r w:rsidRPr="00497AB5">
          <w:rPr>
            <w:rFonts w:asciiTheme="minorHAnsi" w:eastAsia="Arial" w:hAnsiTheme="minorHAnsi" w:cstheme="minorHAnsi"/>
            <w:spacing w:val="-3"/>
            <w:u w:val="single" w:color="0000FF"/>
          </w:rPr>
          <w:t>e</w:t>
        </w:r>
        <w:r w:rsidRPr="00497AB5">
          <w:rPr>
            <w:rFonts w:asciiTheme="minorHAnsi" w:eastAsia="Arial" w:hAnsiTheme="minorHAnsi" w:cstheme="minorHAnsi"/>
            <w:spacing w:val="4"/>
            <w:u w:val="single" w:color="0000FF"/>
          </w:rPr>
          <w:t>m</w:t>
        </w:r>
        <w:r w:rsidRPr="00497AB5">
          <w:rPr>
            <w:rFonts w:asciiTheme="minorHAnsi" w:eastAsia="Arial" w:hAnsiTheme="minorHAnsi" w:cstheme="minorHAnsi"/>
            <w:u w:val="single" w:color="0000FF"/>
          </w:rPr>
          <w:t>p</w:t>
        </w:r>
        <w:r w:rsidRPr="00497AB5">
          <w:rPr>
            <w:rFonts w:asciiTheme="minorHAnsi" w:eastAsia="Arial" w:hAnsiTheme="minorHAnsi" w:cstheme="minorHAnsi"/>
            <w:spacing w:val="-1"/>
            <w:u w:val="single" w:color="0000FF"/>
          </w:rPr>
          <w:t>l</w:t>
        </w:r>
        <w:r w:rsidRPr="00497AB5">
          <w:rPr>
            <w:rFonts w:asciiTheme="minorHAnsi" w:eastAsia="Arial" w:hAnsiTheme="minorHAnsi" w:cstheme="minorHAnsi"/>
            <w:u w:val="single" w:color="0000FF"/>
          </w:rPr>
          <w:t>ate</w:t>
        </w:r>
        <w:r w:rsidRPr="00497AB5">
          <w:rPr>
            <w:rFonts w:asciiTheme="minorHAnsi" w:eastAsia="Arial" w:hAnsiTheme="minorHAnsi" w:cstheme="minorHAnsi"/>
            <w:spacing w:val="-5"/>
          </w:rPr>
          <w:t xml:space="preserve"> </w:t>
        </w:r>
        <w:r w:rsidRPr="00497AB5">
          <w:rPr>
            <w:rFonts w:asciiTheme="minorHAnsi" w:eastAsia="Arial" w:hAnsiTheme="minorHAnsi" w:cstheme="minorHAnsi"/>
            <w:spacing w:val="-1"/>
          </w:rPr>
          <w:t>i</w:t>
        </w:r>
      </w:hyperlink>
      <w:r w:rsidRPr="00497AB5">
        <w:rPr>
          <w:rFonts w:asciiTheme="minorHAnsi" w:eastAsia="Arial" w:hAnsiTheme="minorHAnsi" w:cstheme="minorHAnsi"/>
        </w:rPr>
        <w:t>s t</w:t>
      </w:r>
      <w:r w:rsidRPr="00497AB5">
        <w:rPr>
          <w:rFonts w:asciiTheme="minorHAnsi" w:eastAsia="Arial" w:hAnsiTheme="minorHAnsi" w:cstheme="minorHAnsi"/>
          <w:spacing w:val="1"/>
        </w:rPr>
        <w:t>h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co</w:t>
      </w:r>
      <w:r w:rsidRPr="00497AB5">
        <w:rPr>
          <w:rFonts w:asciiTheme="minorHAnsi" w:eastAsia="Arial" w:hAnsiTheme="minorHAnsi" w:cstheme="minorHAnsi"/>
          <w:spacing w:val="4"/>
        </w:rPr>
        <w:t>p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  <w:spacing w:val="3"/>
        </w:rPr>
        <w:t>r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g</w:t>
      </w:r>
      <w:r w:rsidRPr="00497AB5">
        <w:rPr>
          <w:rFonts w:asciiTheme="minorHAnsi" w:eastAsia="Arial" w:hAnsiTheme="minorHAnsi" w:cstheme="minorHAnsi"/>
        </w:rPr>
        <w:t>ht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</w:rPr>
        <w:t>of D</w:t>
      </w:r>
      <w:r w:rsidRPr="00497AB5">
        <w:rPr>
          <w:rFonts w:asciiTheme="minorHAnsi" w:eastAsia="Arial" w:hAnsiTheme="minorHAnsi" w:cstheme="minorHAnsi"/>
          <w:spacing w:val="4"/>
        </w:rPr>
        <w:t>a</w:t>
      </w:r>
      <w:r w:rsidRPr="00497AB5">
        <w:rPr>
          <w:rFonts w:asciiTheme="minorHAnsi" w:eastAsia="Arial" w:hAnsiTheme="minorHAnsi" w:cstheme="minorHAnsi"/>
          <w:spacing w:val="-6"/>
        </w:rPr>
        <w:t>y</w:t>
      </w:r>
      <w:r w:rsidRPr="00497AB5">
        <w:rPr>
          <w:rFonts w:asciiTheme="minorHAnsi" w:eastAsia="Arial" w:hAnsiTheme="minorHAnsi" w:cstheme="minorHAnsi"/>
          <w:spacing w:val="4"/>
        </w:rPr>
        <w:t>j</w:t>
      </w:r>
      <w:r w:rsidRPr="00497AB5">
        <w:rPr>
          <w:rFonts w:asciiTheme="minorHAnsi" w:eastAsia="Arial" w:hAnsiTheme="minorHAnsi" w:cstheme="minorHAnsi"/>
        </w:rPr>
        <w:t>ob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L</w:t>
      </w:r>
      <w:r w:rsidRPr="00497AB5">
        <w:rPr>
          <w:rFonts w:asciiTheme="minorHAnsi" w:eastAsia="Arial" w:hAnsiTheme="minorHAnsi" w:cstheme="minorHAnsi"/>
        </w:rPr>
        <w:t>td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2</w:t>
      </w:r>
      <w:r w:rsidRPr="00497AB5">
        <w:rPr>
          <w:rFonts w:asciiTheme="minorHAnsi" w:eastAsia="Arial" w:hAnsiTheme="minorHAnsi" w:cstheme="minorHAnsi"/>
        </w:rPr>
        <w:t>0</w:t>
      </w:r>
      <w:r w:rsidRPr="00497AB5">
        <w:rPr>
          <w:rFonts w:asciiTheme="minorHAnsi" w:eastAsia="Arial" w:hAnsiTheme="minorHAnsi" w:cstheme="minorHAnsi"/>
          <w:spacing w:val="-1"/>
        </w:rPr>
        <w:t>1</w:t>
      </w:r>
      <w:r w:rsidRPr="00497AB5">
        <w:rPr>
          <w:rFonts w:asciiTheme="minorHAnsi" w:eastAsia="Arial" w:hAnsiTheme="minorHAnsi" w:cstheme="minorHAnsi"/>
        </w:rPr>
        <w:t>2.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J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3"/>
        </w:rPr>
        <w:t>k</w:t>
      </w:r>
      <w:r w:rsidRPr="00497AB5">
        <w:rPr>
          <w:rFonts w:asciiTheme="minorHAnsi" w:eastAsia="Arial" w:hAnsiTheme="minorHAnsi" w:cstheme="minorHAnsi"/>
        </w:rPr>
        <w:t>ers</w:t>
      </w:r>
      <w:r w:rsidRPr="00497AB5">
        <w:rPr>
          <w:rFonts w:asciiTheme="minorHAnsi" w:eastAsia="Arial" w:hAnsiTheme="minorHAnsi" w:cstheme="minorHAnsi"/>
          <w:spacing w:val="-11"/>
        </w:rPr>
        <w:t xml:space="preserve"> 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y d</w:t>
      </w:r>
      <w:r w:rsidRPr="00497AB5">
        <w:rPr>
          <w:rFonts w:asciiTheme="minorHAnsi" w:eastAsia="Arial" w:hAnsiTheme="minorHAnsi" w:cstheme="minorHAnsi"/>
          <w:spacing w:val="1"/>
        </w:rPr>
        <w:t>o</w:t>
      </w:r>
      <w:r w:rsidRPr="00497AB5">
        <w:rPr>
          <w:rFonts w:asciiTheme="minorHAnsi" w:eastAsia="Arial" w:hAnsiTheme="minorHAnsi" w:cstheme="minorHAnsi"/>
          <w:spacing w:val="-2"/>
        </w:rPr>
        <w:t>w</w:t>
      </w:r>
      <w:r w:rsidRPr="00497AB5">
        <w:rPr>
          <w:rFonts w:asciiTheme="minorHAnsi" w:eastAsia="Arial" w:hAnsiTheme="minorHAnsi" w:cstheme="minorHAnsi"/>
          <w:spacing w:val="2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</w:rPr>
        <w:t>nd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ex</w:t>
      </w:r>
      <w:r w:rsidRPr="00497AB5">
        <w:rPr>
          <w:rFonts w:asciiTheme="minorHAnsi" w:eastAsia="Arial" w:hAnsiTheme="minorHAnsi" w:cstheme="minorHAnsi"/>
          <w:spacing w:val="2"/>
        </w:rPr>
        <w:t>a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f</w:t>
      </w:r>
      <w:r w:rsidRPr="00497AB5">
        <w:rPr>
          <w:rFonts w:asciiTheme="minorHAnsi" w:eastAsia="Arial" w:hAnsiTheme="minorHAnsi" w:cstheme="minorHAnsi"/>
        </w:rPr>
        <w:t>or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the</w:t>
      </w:r>
      <w:r w:rsidRPr="00497AB5">
        <w:rPr>
          <w:rFonts w:asciiTheme="minorHAnsi" w:eastAsia="Arial" w:hAnsiTheme="minorHAnsi" w:cstheme="minorHAnsi"/>
          <w:spacing w:val="-2"/>
        </w:rPr>
        <w:t>i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  <w:spacing w:val="-2"/>
        </w:rPr>
        <w:t>w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rs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n</w:t>
      </w:r>
      <w:r w:rsidRPr="00497AB5">
        <w:rPr>
          <w:rFonts w:asciiTheme="minorHAnsi" w:eastAsia="Arial" w:hAnsiTheme="minorHAnsi" w:cstheme="minorHAnsi"/>
        </w:rPr>
        <w:t>al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use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t</w:t>
      </w:r>
      <w:r w:rsidRPr="00497AB5">
        <w:rPr>
          <w:rFonts w:asciiTheme="minorHAnsi" w:eastAsia="Arial" w:hAnsiTheme="minorHAnsi" w:cstheme="minorHAnsi"/>
        </w:rPr>
        <w:t>o h</w:t>
      </w:r>
      <w:r w:rsidRPr="00497AB5">
        <w:rPr>
          <w:rFonts w:asciiTheme="minorHAnsi" w:eastAsia="Arial" w:hAnsiTheme="minorHAnsi" w:cstheme="minorHAnsi"/>
          <w:spacing w:val="1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t</w:t>
      </w:r>
      <w:r w:rsidRPr="00497AB5">
        <w:rPr>
          <w:rFonts w:asciiTheme="minorHAnsi" w:eastAsia="Arial" w:hAnsiTheme="minorHAnsi" w:cstheme="minorHAnsi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</w:rPr>
        <w:t xml:space="preserve">m </w:t>
      </w:r>
      <w:r w:rsidRPr="00497AB5">
        <w:rPr>
          <w:rFonts w:asciiTheme="minorHAnsi" w:eastAsia="Arial" w:hAnsiTheme="minorHAnsi" w:cstheme="minorHAnsi"/>
          <w:spacing w:val="1"/>
        </w:rPr>
        <w:t>cr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</w:rPr>
        <w:t>te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h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wn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u</w:t>
      </w:r>
      <w:r w:rsidRPr="00497AB5">
        <w:rPr>
          <w:rFonts w:asciiTheme="minorHAnsi" w:eastAsia="Arial" w:hAnsiTheme="minorHAnsi" w:cstheme="minorHAnsi"/>
        </w:rPr>
        <w:t>n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q</w:t>
      </w:r>
      <w:r w:rsidRPr="00497AB5">
        <w:rPr>
          <w:rFonts w:asciiTheme="minorHAnsi" w:eastAsia="Arial" w:hAnsiTheme="minorHAnsi" w:cstheme="minorHAnsi"/>
        </w:rPr>
        <w:t>ue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re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e.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-3"/>
        </w:rPr>
        <w:t>Y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u are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3"/>
        </w:rPr>
        <w:t>w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1"/>
        </w:rPr>
        <w:t>c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t</w:t>
      </w:r>
      <w:r w:rsidRPr="00497AB5">
        <w:rPr>
          <w:rFonts w:asciiTheme="minorHAnsi" w:eastAsia="Arial" w:hAnsiTheme="minorHAnsi" w:cstheme="minorHAnsi"/>
        </w:rPr>
        <w:t xml:space="preserve">o </w:t>
      </w:r>
      <w:r w:rsidRPr="00497AB5">
        <w:rPr>
          <w:rFonts w:asciiTheme="minorHAnsi" w:eastAsia="Arial" w:hAnsiTheme="minorHAnsi" w:cstheme="minorHAnsi"/>
          <w:spacing w:val="-1"/>
        </w:rPr>
        <w:t>li</w:t>
      </w:r>
      <w:r w:rsidRPr="00497AB5">
        <w:rPr>
          <w:rFonts w:asciiTheme="minorHAnsi" w:eastAsia="Arial" w:hAnsiTheme="minorHAnsi" w:cstheme="minorHAnsi"/>
        </w:rPr>
        <w:t>nk to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4"/>
        </w:rPr>
        <w:t>n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</w:rPr>
        <w:t>ge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</w:rPr>
        <w:t>on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o</w:t>
      </w:r>
      <w:r w:rsidRPr="00497AB5">
        <w:rPr>
          <w:rFonts w:asciiTheme="minorHAnsi" w:eastAsia="Arial" w:hAnsiTheme="minorHAnsi" w:cstheme="minorHAnsi"/>
        </w:rPr>
        <w:t>ur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te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48"/>
        </w:rPr>
        <w:t xml:space="preserve"> </w:t>
      </w:r>
      <w:hyperlink r:id="rId8">
        <w:r w:rsidRPr="00497AB5">
          <w:rPr>
            <w:rFonts w:asciiTheme="minorHAnsi" w:eastAsia="Arial" w:hAnsiTheme="minorHAnsi" w:cstheme="minorHAnsi"/>
            <w:u w:val="single" w:color="0000FF"/>
          </w:rPr>
          <w:t>ww</w:t>
        </w:r>
        <w:r w:rsidRPr="00497AB5">
          <w:rPr>
            <w:rFonts w:asciiTheme="minorHAnsi" w:eastAsia="Arial" w:hAnsiTheme="minorHAnsi" w:cstheme="minorHAnsi"/>
            <w:spacing w:val="-2"/>
            <w:u w:val="single" w:color="0000FF"/>
          </w:rPr>
          <w:t>w</w:t>
        </w:r>
        <w:r w:rsidRPr="00497AB5">
          <w:rPr>
            <w:rFonts w:asciiTheme="minorHAnsi" w:eastAsia="Arial" w:hAnsiTheme="minorHAnsi" w:cstheme="minorHAnsi"/>
            <w:spacing w:val="2"/>
            <w:u w:val="single" w:color="0000FF"/>
          </w:rPr>
          <w:t>.</w:t>
        </w:r>
        <w:r w:rsidRPr="00497AB5">
          <w:rPr>
            <w:rFonts w:asciiTheme="minorHAnsi" w:eastAsia="Arial" w:hAnsiTheme="minorHAnsi" w:cstheme="minorHAnsi"/>
            <w:u w:val="single" w:color="0000FF"/>
          </w:rPr>
          <w:t>d</w:t>
        </w:r>
        <w:r w:rsidRPr="00497AB5">
          <w:rPr>
            <w:rFonts w:asciiTheme="minorHAnsi" w:eastAsia="Arial" w:hAnsiTheme="minorHAnsi" w:cstheme="minorHAnsi"/>
            <w:spacing w:val="1"/>
            <w:u w:val="single" w:color="0000FF"/>
          </w:rPr>
          <w:t>a</w:t>
        </w:r>
        <w:r w:rsidRPr="00497AB5">
          <w:rPr>
            <w:rFonts w:asciiTheme="minorHAnsi" w:eastAsia="Arial" w:hAnsiTheme="minorHAnsi" w:cstheme="minorHAnsi"/>
            <w:spacing w:val="-4"/>
            <w:u w:val="single" w:color="0000FF"/>
          </w:rPr>
          <w:t>y</w:t>
        </w:r>
        <w:r w:rsidRPr="00497AB5">
          <w:rPr>
            <w:rFonts w:asciiTheme="minorHAnsi" w:eastAsia="Arial" w:hAnsiTheme="minorHAnsi" w:cstheme="minorHAnsi"/>
            <w:spacing w:val="1"/>
            <w:u w:val="single" w:color="0000FF"/>
          </w:rPr>
          <w:t>j</w:t>
        </w:r>
        <w:r w:rsidRPr="00497AB5">
          <w:rPr>
            <w:rFonts w:asciiTheme="minorHAnsi" w:eastAsia="Arial" w:hAnsiTheme="minorHAnsi" w:cstheme="minorHAnsi"/>
            <w:spacing w:val="2"/>
            <w:u w:val="single" w:color="0000FF"/>
          </w:rPr>
          <w:t>o</w:t>
        </w:r>
        <w:r w:rsidRPr="00497AB5">
          <w:rPr>
            <w:rFonts w:asciiTheme="minorHAnsi" w:eastAsia="Arial" w:hAnsiTheme="minorHAnsi" w:cstheme="minorHAnsi"/>
            <w:u w:val="single" w:color="0000FF"/>
          </w:rPr>
          <w:t>b.co</w:t>
        </w:r>
        <w:r w:rsidRPr="00497AB5">
          <w:rPr>
            <w:rFonts w:asciiTheme="minorHAnsi" w:eastAsia="Arial" w:hAnsiTheme="minorHAnsi" w:cstheme="minorHAnsi"/>
            <w:spacing w:val="6"/>
            <w:u w:val="single" w:color="0000FF"/>
          </w:rPr>
          <w:t>m</w:t>
        </w:r>
        <w:r w:rsidRPr="00497AB5">
          <w:rPr>
            <w:rFonts w:asciiTheme="minorHAnsi" w:eastAsia="Arial" w:hAnsiTheme="minorHAnsi" w:cstheme="minorHAnsi"/>
          </w:rPr>
          <w:t>.</w:t>
        </w:r>
        <w:r w:rsidRPr="00497AB5">
          <w:rPr>
            <w:rFonts w:asciiTheme="minorHAnsi" w:eastAsia="Arial" w:hAnsiTheme="minorHAnsi" w:cstheme="minorHAnsi"/>
            <w:spacing w:val="-16"/>
          </w:rPr>
          <w:t xml:space="preserve"> </w:t>
        </w:r>
        <w:r w:rsidRPr="00497AB5">
          <w:rPr>
            <w:rFonts w:asciiTheme="minorHAnsi" w:eastAsia="Arial" w:hAnsiTheme="minorHAnsi" w:cstheme="minorHAnsi"/>
          </w:rPr>
          <w:t>How</w:t>
        </w:r>
      </w:hyperlink>
      <w:r w:rsidRPr="00497AB5">
        <w:rPr>
          <w:rFonts w:asciiTheme="minorHAnsi" w:eastAsia="Arial" w:hAnsiTheme="minorHAnsi" w:cstheme="minorHAnsi"/>
          <w:spacing w:val="-1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v</w:t>
      </w:r>
      <w:r w:rsidRPr="00497AB5">
        <w:rPr>
          <w:rFonts w:asciiTheme="minorHAnsi" w:eastAsia="Arial" w:hAnsiTheme="minorHAnsi" w:cstheme="minorHAnsi"/>
        </w:rPr>
        <w:t>er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2"/>
        </w:rPr>
        <w:t>h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ot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be d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tr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2"/>
        </w:rPr>
        <w:t>b</w:t>
      </w:r>
      <w:r w:rsidRPr="00497AB5">
        <w:rPr>
          <w:rFonts w:asciiTheme="minorHAnsi" w:eastAsia="Arial" w:hAnsiTheme="minorHAnsi" w:cstheme="minorHAnsi"/>
        </w:rPr>
        <w:t>ut</w:t>
      </w:r>
      <w:r w:rsidRPr="00497AB5">
        <w:rPr>
          <w:rFonts w:asciiTheme="minorHAnsi" w:eastAsia="Arial" w:hAnsiTheme="minorHAnsi" w:cstheme="minorHAnsi"/>
          <w:spacing w:val="1"/>
        </w:rPr>
        <w:t>e</w:t>
      </w:r>
      <w:r w:rsidRPr="00497AB5">
        <w:rPr>
          <w:rFonts w:asciiTheme="minorHAnsi" w:eastAsia="Arial" w:hAnsiTheme="minorHAnsi" w:cstheme="minorHAnsi"/>
        </w:rPr>
        <w:t>d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-1"/>
        </w:rPr>
        <w:t xml:space="preserve"> 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d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1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v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i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  <w:spacing w:val="4"/>
        </w:rPr>
        <w:t>a</w:t>
      </w:r>
      <w:r w:rsidRPr="00497AB5">
        <w:rPr>
          <w:rFonts w:asciiTheme="minorHAnsi" w:eastAsia="Arial" w:hAnsiTheme="minorHAnsi" w:cstheme="minorHAnsi"/>
        </w:rPr>
        <w:t>b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</w:rPr>
        <w:t>n ot</w:t>
      </w:r>
      <w:r w:rsidRPr="00497AB5">
        <w:rPr>
          <w:rFonts w:asciiTheme="minorHAnsi" w:eastAsia="Arial" w:hAnsiTheme="minorHAnsi" w:cstheme="minorHAnsi"/>
          <w:spacing w:val="1"/>
        </w:rPr>
        <w:t>h</w:t>
      </w:r>
      <w:r w:rsidRPr="00497AB5">
        <w:rPr>
          <w:rFonts w:asciiTheme="minorHAnsi" w:eastAsia="Arial" w:hAnsiTheme="minorHAnsi" w:cstheme="minorHAnsi"/>
        </w:rPr>
        <w:t>er</w:t>
      </w:r>
      <w:r w:rsidRPr="00497AB5">
        <w:rPr>
          <w:rFonts w:asciiTheme="minorHAnsi" w:eastAsia="Arial" w:hAnsiTheme="minorHAnsi" w:cstheme="minorHAnsi"/>
          <w:spacing w:val="-2"/>
        </w:rPr>
        <w:t xml:space="preserve"> w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b</w:t>
      </w:r>
      <w:r w:rsidRPr="00497AB5">
        <w:rPr>
          <w:rFonts w:asciiTheme="minorHAnsi" w:eastAsia="Arial" w:hAnsiTheme="minorHAnsi" w:cstheme="minorHAnsi"/>
          <w:spacing w:val="3"/>
        </w:rPr>
        <w:t>s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tes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w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th</w:t>
      </w:r>
      <w:r w:rsidRPr="00497AB5">
        <w:rPr>
          <w:rFonts w:asciiTheme="minorHAnsi" w:eastAsia="Arial" w:hAnsiTheme="minorHAnsi" w:cstheme="minorHAnsi"/>
          <w:spacing w:val="1"/>
        </w:rPr>
        <w:t>o</w:t>
      </w:r>
      <w:r w:rsidRPr="00497AB5">
        <w:rPr>
          <w:rFonts w:asciiTheme="minorHAnsi" w:eastAsia="Arial" w:hAnsiTheme="minorHAnsi" w:cstheme="minorHAnsi"/>
        </w:rPr>
        <w:t>ut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pr</w:t>
      </w:r>
      <w:r w:rsidRPr="00497AB5">
        <w:rPr>
          <w:rFonts w:asciiTheme="minorHAnsi" w:eastAsia="Arial" w:hAnsiTheme="minorHAnsi" w:cstheme="minorHAnsi"/>
          <w:spacing w:val="2"/>
        </w:rPr>
        <w:t>i</w:t>
      </w:r>
      <w:r w:rsidRPr="00497AB5">
        <w:rPr>
          <w:rFonts w:asciiTheme="minorHAnsi" w:eastAsia="Arial" w:hAnsiTheme="minorHAnsi" w:cstheme="minorHAnsi"/>
        </w:rPr>
        <w:t>or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per</w:t>
      </w:r>
      <w:r w:rsidRPr="00497AB5">
        <w:rPr>
          <w:rFonts w:asciiTheme="minorHAnsi" w:eastAsia="Arial" w:hAnsiTheme="minorHAnsi" w:cstheme="minorHAnsi"/>
          <w:spacing w:val="5"/>
        </w:rPr>
        <w:t>m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  <w:spacing w:val="1"/>
        </w:rPr>
        <w:t>ss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.</w:t>
      </w:r>
      <w:r w:rsidRPr="00497AB5">
        <w:rPr>
          <w:rFonts w:asciiTheme="minorHAnsi" w:eastAsia="Arial" w:hAnsiTheme="minorHAnsi" w:cstheme="minorHAnsi"/>
          <w:spacing w:val="-10"/>
        </w:rPr>
        <w:t xml:space="preserve"> </w:t>
      </w:r>
      <w:r w:rsidRPr="00497AB5">
        <w:rPr>
          <w:rFonts w:asciiTheme="minorHAnsi" w:eastAsia="Arial" w:hAnsiTheme="minorHAnsi" w:cstheme="minorHAnsi"/>
        </w:rPr>
        <w:t>For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an</w:t>
      </w:r>
      <w:r w:rsidRPr="00497AB5">
        <w:rPr>
          <w:rFonts w:asciiTheme="minorHAnsi" w:eastAsia="Arial" w:hAnsiTheme="minorHAnsi" w:cstheme="minorHAnsi"/>
        </w:rPr>
        <w:t>y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</w:rPr>
        <w:t>q</w:t>
      </w:r>
      <w:r w:rsidRPr="00497AB5">
        <w:rPr>
          <w:rFonts w:asciiTheme="minorHAnsi" w:eastAsia="Arial" w:hAnsiTheme="minorHAnsi" w:cstheme="minorHAnsi"/>
          <w:spacing w:val="-1"/>
        </w:rPr>
        <w:t>u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o</w:t>
      </w:r>
      <w:r w:rsidRPr="00497AB5">
        <w:rPr>
          <w:rFonts w:asciiTheme="minorHAnsi" w:eastAsia="Arial" w:hAnsiTheme="minorHAnsi" w:cstheme="minorHAnsi"/>
          <w:spacing w:val="-1"/>
        </w:rPr>
        <w:t>n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8"/>
        </w:rPr>
        <w:t xml:space="preserve"> </w:t>
      </w:r>
      <w:r w:rsidRPr="00497AB5">
        <w:rPr>
          <w:rFonts w:asciiTheme="minorHAnsi" w:eastAsia="Arial" w:hAnsiTheme="minorHAnsi" w:cstheme="minorHAnsi"/>
        </w:rPr>
        <w:t>r</w:t>
      </w:r>
      <w:r w:rsidRPr="00497AB5">
        <w:rPr>
          <w:rFonts w:asciiTheme="minorHAnsi" w:eastAsia="Arial" w:hAnsiTheme="minorHAnsi" w:cstheme="minorHAnsi"/>
          <w:spacing w:val="2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  <w:spacing w:val="-1"/>
        </w:rPr>
        <w:t>i</w:t>
      </w:r>
      <w:r w:rsidRPr="00497AB5">
        <w:rPr>
          <w:rFonts w:asciiTheme="minorHAnsi" w:eastAsia="Arial" w:hAnsiTheme="minorHAnsi" w:cstheme="minorHAnsi"/>
        </w:rPr>
        <w:t>ng</w:t>
      </w:r>
      <w:r w:rsidRPr="00497AB5">
        <w:rPr>
          <w:rFonts w:asciiTheme="minorHAnsi" w:eastAsia="Arial" w:hAnsiTheme="minorHAnsi" w:cstheme="minorHAnsi"/>
          <w:spacing w:val="-6"/>
        </w:rPr>
        <w:t xml:space="preserve"> </w:t>
      </w:r>
      <w:r w:rsidRPr="00497AB5">
        <w:rPr>
          <w:rFonts w:asciiTheme="minorHAnsi" w:eastAsia="Arial" w:hAnsiTheme="minorHAnsi" w:cstheme="minorHAnsi"/>
        </w:rPr>
        <w:t>to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2"/>
        </w:rPr>
        <w:t>t</w:t>
      </w:r>
      <w:r w:rsidRPr="00497AB5">
        <w:rPr>
          <w:rFonts w:asciiTheme="minorHAnsi" w:eastAsia="Arial" w:hAnsiTheme="minorHAnsi" w:cstheme="minorHAnsi"/>
        </w:rPr>
        <w:t>he u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3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o</w:t>
      </w:r>
      <w:r w:rsidRPr="00497AB5">
        <w:rPr>
          <w:rFonts w:asciiTheme="minorHAnsi" w:eastAsia="Arial" w:hAnsiTheme="minorHAnsi" w:cstheme="minorHAnsi"/>
        </w:rPr>
        <w:t>f t</w:t>
      </w:r>
      <w:r w:rsidRPr="00497AB5">
        <w:rPr>
          <w:rFonts w:asciiTheme="minorHAnsi" w:eastAsia="Arial" w:hAnsiTheme="minorHAnsi" w:cstheme="minorHAnsi"/>
          <w:spacing w:val="-1"/>
        </w:rPr>
        <w:t>hi</w:t>
      </w:r>
      <w:r w:rsidRPr="00497AB5">
        <w:rPr>
          <w:rFonts w:asciiTheme="minorHAnsi" w:eastAsia="Arial" w:hAnsiTheme="minorHAnsi" w:cstheme="minorHAnsi"/>
        </w:rPr>
        <w:t>s</w:t>
      </w:r>
      <w:r w:rsidRPr="00497AB5">
        <w:rPr>
          <w:rFonts w:asciiTheme="minorHAnsi" w:eastAsia="Arial" w:hAnsiTheme="minorHAnsi" w:cstheme="minorHAnsi"/>
          <w:spacing w:val="-2"/>
        </w:rPr>
        <w:t xml:space="preserve"> </w:t>
      </w:r>
      <w:r w:rsidRPr="00497AB5">
        <w:rPr>
          <w:rFonts w:asciiTheme="minorHAnsi" w:eastAsia="Arial" w:hAnsiTheme="minorHAnsi" w:cstheme="minorHAnsi"/>
        </w:rPr>
        <w:t>re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u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7"/>
        </w:rPr>
        <w:t xml:space="preserve"> </w:t>
      </w:r>
      <w:r w:rsidRPr="00497AB5">
        <w:rPr>
          <w:rFonts w:asciiTheme="minorHAnsi" w:eastAsia="Arial" w:hAnsiTheme="minorHAnsi" w:cstheme="minorHAnsi"/>
          <w:spacing w:val="-1"/>
        </w:rPr>
        <w:t>t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-1"/>
        </w:rPr>
        <w:t>l</w:t>
      </w:r>
      <w:r w:rsidRPr="00497AB5">
        <w:rPr>
          <w:rFonts w:asciiTheme="minorHAnsi" w:eastAsia="Arial" w:hAnsiTheme="minorHAnsi" w:cstheme="minorHAnsi"/>
        </w:rPr>
        <w:t>ate</w:t>
      </w:r>
      <w:r w:rsidRPr="00497AB5">
        <w:rPr>
          <w:rFonts w:asciiTheme="minorHAnsi" w:eastAsia="Arial" w:hAnsiTheme="minorHAnsi" w:cstheme="minorHAnsi"/>
          <w:spacing w:val="-9"/>
        </w:rPr>
        <w:t xml:space="preserve"> </w:t>
      </w:r>
      <w:r w:rsidRPr="00497AB5">
        <w:rPr>
          <w:rFonts w:asciiTheme="minorHAnsi" w:eastAsia="Arial" w:hAnsiTheme="minorHAnsi" w:cstheme="minorHAnsi"/>
        </w:rPr>
        <w:t>p</w:t>
      </w:r>
      <w:r w:rsidRPr="00497AB5">
        <w:rPr>
          <w:rFonts w:asciiTheme="minorHAnsi" w:eastAsia="Arial" w:hAnsiTheme="minorHAnsi" w:cstheme="minorHAnsi"/>
          <w:spacing w:val="1"/>
        </w:rPr>
        <w:t>l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1"/>
        </w:rPr>
        <w:t>a</w:t>
      </w:r>
      <w:r w:rsidRPr="00497AB5">
        <w:rPr>
          <w:rFonts w:asciiTheme="minorHAnsi" w:eastAsia="Arial" w:hAnsiTheme="minorHAnsi" w:cstheme="minorHAnsi"/>
          <w:spacing w:val="1"/>
        </w:rPr>
        <w:t>s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-4"/>
        </w:rPr>
        <w:t xml:space="preserve"> </w:t>
      </w:r>
      <w:r w:rsidRPr="00497AB5">
        <w:rPr>
          <w:rFonts w:asciiTheme="minorHAnsi" w:eastAsia="Arial" w:hAnsiTheme="minorHAnsi" w:cstheme="minorHAnsi"/>
        </w:rPr>
        <w:t>e</w:t>
      </w:r>
      <w:r w:rsidRPr="00497AB5">
        <w:rPr>
          <w:rFonts w:asciiTheme="minorHAnsi" w:eastAsia="Arial" w:hAnsiTheme="minorHAnsi" w:cstheme="minorHAnsi"/>
          <w:spacing w:val="4"/>
        </w:rPr>
        <w:t>m</w:t>
      </w:r>
      <w:r w:rsidRPr="00497AB5">
        <w:rPr>
          <w:rFonts w:asciiTheme="minorHAnsi" w:eastAsia="Arial" w:hAnsiTheme="minorHAnsi" w:cstheme="minorHAnsi"/>
        </w:rPr>
        <w:t>a</w:t>
      </w:r>
      <w:r w:rsidRPr="00497AB5">
        <w:rPr>
          <w:rFonts w:asciiTheme="minorHAnsi" w:eastAsia="Arial" w:hAnsiTheme="minorHAnsi" w:cstheme="minorHAnsi"/>
          <w:spacing w:val="-1"/>
        </w:rPr>
        <w:t>il</w:t>
      </w:r>
      <w:r w:rsidRPr="00497AB5">
        <w:rPr>
          <w:rFonts w:asciiTheme="minorHAnsi" w:eastAsia="Arial" w:hAnsiTheme="minorHAnsi" w:cstheme="minorHAnsi"/>
        </w:rPr>
        <w:t>:</w:t>
      </w:r>
      <w:r w:rsidRPr="00497AB5">
        <w:rPr>
          <w:rFonts w:asciiTheme="minorHAnsi" w:eastAsia="Arial" w:hAnsiTheme="minorHAnsi" w:cstheme="minorHAnsi"/>
          <w:spacing w:val="-5"/>
        </w:rPr>
        <w:t xml:space="preserve"> </w:t>
      </w:r>
      <w:r w:rsidRPr="00497AB5">
        <w:rPr>
          <w:rFonts w:asciiTheme="minorHAnsi" w:eastAsia="Arial" w:hAnsiTheme="minorHAnsi" w:cstheme="minorHAnsi"/>
          <w:spacing w:val="-53"/>
        </w:rPr>
        <w:t xml:space="preserve"> </w:t>
      </w:r>
      <w:hyperlink r:id="rId9">
        <w:r w:rsidRPr="00497AB5">
          <w:rPr>
            <w:rFonts w:asciiTheme="minorHAnsi" w:eastAsia="Arial" w:hAnsiTheme="minorHAnsi" w:cstheme="minorHAnsi"/>
            <w:spacing w:val="1"/>
            <w:u w:val="single" w:color="0000FF"/>
          </w:rPr>
          <w:t>i</w:t>
        </w:r>
        <w:r w:rsidRPr="00497AB5">
          <w:rPr>
            <w:rFonts w:asciiTheme="minorHAnsi" w:eastAsia="Arial" w:hAnsiTheme="minorHAnsi" w:cstheme="minorHAnsi"/>
            <w:u w:val="single" w:color="0000FF"/>
          </w:rPr>
          <w:t>n</w:t>
        </w:r>
        <w:r w:rsidRPr="00497AB5">
          <w:rPr>
            <w:rFonts w:asciiTheme="minorHAnsi" w:eastAsia="Arial" w:hAnsiTheme="minorHAnsi" w:cstheme="minorHAnsi"/>
            <w:spacing w:val="2"/>
            <w:u w:val="single" w:color="0000FF"/>
          </w:rPr>
          <w:t>f</w:t>
        </w:r>
        <w:r w:rsidRPr="00497AB5">
          <w:rPr>
            <w:rFonts w:asciiTheme="minorHAnsi" w:eastAsia="Arial" w:hAnsiTheme="minorHAnsi" w:cstheme="minorHAnsi"/>
            <w:u w:val="single" w:color="0000FF"/>
          </w:rPr>
          <w:t>o</w:t>
        </w:r>
        <w:r w:rsidRPr="00497AB5">
          <w:rPr>
            <w:rFonts w:asciiTheme="minorHAnsi" w:eastAsia="Arial" w:hAnsiTheme="minorHAnsi" w:cstheme="minorHAnsi"/>
            <w:spacing w:val="-1"/>
            <w:u w:val="single" w:color="0000FF"/>
          </w:rPr>
          <w:t>@</w:t>
        </w:r>
        <w:r w:rsidRPr="00497AB5">
          <w:rPr>
            <w:rFonts w:asciiTheme="minorHAnsi" w:eastAsia="Arial" w:hAnsiTheme="minorHAnsi" w:cstheme="minorHAnsi"/>
            <w:u w:val="single" w:color="0000FF"/>
          </w:rPr>
          <w:t>d</w:t>
        </w:r>
        <w:r w:rsidRPr="00497AB5">
          <w:rPr>
            <w:rFonts w:asciiTheme="minorHAnsi" w:eastAsia="Arial" w:hAnsiTheme="minorHAnsi" w:cstheme="minorHAnsi"/>
            <w:spacing w:val="4"/>
            <w:u w:val="single" w:color="0000FF"/>
          </w:rPr>
          <w:t>a</w:t>
        </w:r>
        <w:r w:rsidRPr="00497AB5">
          <w:rPr>
            <w:rFonts w:asciiTheme="minorHAnsi" w:eastAsia="Arial" w:hAnsiTheme="minorHAnsi" w:cstheme="minorHAnsi"/>
            <w:spacing w:val="-4"/>
            <w:u w:val="single" w:color="0000FF"/>
          </w:rPr>
          <w:t>y</w:t>
        </w:r>
        <w:r w:rsidRPr="00497AB5">
          <w:rPr>
            <w:rFonts w:asciiTheme="minorHAnsi" w:eastAsia="Arial" w:hAnsiTheme="minorHAnsi" w:cstheme="minorHAnsi"/>
            <w:spacing w:val="1"/>
            <w:u w:val="single" w:color="0000FF"/>
          </w:rPr>
          <w:t>j</w:t>
        </w:r>
        <w:r w:rsidRPr="00497AB5">
          <w:rPr>
            <w:rFonts w:asciiTheme="minorHAnsi" w:eastAsia="Arial" w:hAnsiTheme="minorHAnsi" w:cstheme="minorHAnsi"/>
            <w:spacing w:val="2"/>
            <w:u w:val="single" w:color="0000FF"/>
          </w:rPr>
          <w:t>o</w:t>
        </w:r>
        <w:r w:rsidRPr="00497AB5">
          <w:rPr>
            <w:rFonts w:asciiTheme="minorHAnsi" w:eastAsia="Arial" w:hAnsiTheme="minorHAnsi" w:cstheme="minorHAnsi"/>
            <w:u w:val="single" w:color="0000FF"/>
          </w:rPr>
          <w:t>b.co</w:t>
        </w:r>
        <w:r w:rsidRPr="00497AB5">
          <w:rPr>
            <w:rFonts w:asciiTheme="minorHAnsi" w:eastAsia="Arial" w:hAnsiTheme="minorHAnsi" w:cstheme="minorHAnsi"/>
            <w:spacing w:val="6"/>
            <w:u w:val="single" w:color="0000FF"/>
          </w:rPr>
          <w:t>m</w:t>
        </w:r>
        <w:r w:rsidRPr="00497AB5">
          <w:rPr>
            <w:rFonts w:asciiTheme="minorHAnsi" w:eastAsia="Arial" w:hAnsiTheme="minorHAnsi" w:cstheme="minorHAnsi"/>
          </w:rPr>
          <w:t>.</w:t>
        </w:r>
      </w:hyperlink>
    </w:p>
    <w:sectPr w:rsidR="005F34CD" w:rsidRPr="00497AB5">
      <w:pgSz w:w="11920" w:h="16840"/>
      <w:pgMar w:top="1280" w:right="10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FA5800"/>
    <w:multiLevelType w:val="multilevel"/>
    <w:tmpl w:val="64048E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4CD"/>
    <w:rsid w:val="00497AB5"/>
    <w:rsid w:val="005F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3203350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2021-07-03T15:17:00Z</dcterms:modified>
</cp:coreProperties>
</file>